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624" w:beforeLines="200" w:after="624" w:afterLines="200"/>
        <w:ind w:left="2233" w:hanging="2233" w:hangingChars="428"/>
        <w:jc w:val="center"/>
        <w:rPr>
          <w:rFonts w:ascii="宋体" w:hAnsi="宋体"/>
          <w:b/>
          <w:bCs/>
          <w:spacing w:val="40"/>
          <w:sz w:val="44"/>
          <w:szCs w:val="44"/>
        </w:rPr>
      </w:pPr>
      <w:r>
        <w:rPr>
          <w:rFonts w:hint="eastAsia" w:ascii="宋体" w:hAnsi="宋体"/>
          <w:b/>
          <w:bCs/>
          <w:spacing w:val="40"/>
          <w:sz w:val="44"/>
          <w:szCs w:val="44"/>
        </w:rPr>
        <w:t>南京航空航天大学</w:t>
      </w:r>
    </w:p>
    <w:p>
      <w:pPr>
        <w:snapToGrid w:val="0"/>
        <w:ind w:left="1891" w:hanging="1891" w:hangingChars="428"/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《C++语言课程设计》报告</w:t>
      </w:r>
    </w:p>
    <w:p>
      <w:pPr>
        <w:snapToGrid w:val="0"/>
        <w:spacing w:before="936" w:beforeLines="300"/>
        <w:ind w:left="1060" w:leftChars="505" w:firstLine="502" w:firstLineChars="139"/>
        <w:rPr>
          <w:rFonts w:ascii="宋体" w:hAnsi="宋体"/>
          <w:b/>
          <w:bCs/>
          <w:sz w:val="36"/>
          <w:u w:val="single"/>
        </w:rPr>
      </w:pPr>
      <w:r>
        <w:rPr>
          <w:rFonts w:hint="eastAsia" w:ascii="宋体" w:hAnsi="宋体"/>
          <w:b/>
          <w:bCs/>
          <w:sz w:val="36"/>
        </w:rPr>
        <w:t>题目：</w:t>
      </w:r>
      <w:r>
        <w:rPr>
          <w:rFonts w:hint="eastAsia" w:ascii="宋体" w:hAnsi="宋体"/>
          <w:b/>
          <w:bCs/>
          <w:sz w:val="36"/>
          <w:u w:val="single"/>
        </w:rPr>
        <w:t xml:space="preserve">                      </w:t>
      </w:r>
    </w:p>
    <w:p>
      <w:pPr>
        <w:snapToGrid w:val="0"/>
        <w:spacing w:before="1872" w:beforeLines="600" w:line="360" w:lineRule="auto"/>
        <w:ind w:left="1199" w:leftChars="571" w:firstLine="138" w:firstLineChars="49"/>
        <w:rPr>
          <w:rFonts w:ascii="宋体" w:hAnsi="宋体"/>
          <w:b/>
          <w:bCs/>
          <w:sz w:val="28"/>
          <w:u w:val="single"/>
        </w:rPr>
      </w:pPr>
      <w:r>
        <w:rPr>
          <w:rFonts w:hint="eastAsia" w:ascii="宋体" w:hAnsi="宋体"/>
          <w:b/>
          <w:bCs/>
          <w:sz w:val="28"/>
        </w:rPr>
        <w:t>班级：</w:t>
      </w:r>
      <w:r>
        <w:rPr>
          <w:rFonts w:hint="eastAsia" w:ascii="宋体" w:hAnsi="宋体"/>
          <w:b/>
          <w:bCs/>
          <w:sz w:val="28"/>
          <w:u w:val="single"/>
        </w:rPr>
        <w:t xml:space="preserve">                                 </w:t>
      </w:r>
    </w:p>
    <w:p>
      <w:pPr>
        <w:snapToGrid w:val="0"/>
        <w:spacing w:line="360" w:lineRule="auto"/>
        <w:ind w:left="1199" w:leftChars="571" w:firstLine="138" w:firstLineChars="49"/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学号：</w:t>
      </w:r>
      <w:r>
        <w:rPr>
          <w:rFonts w:hint="eastAsia" w:ascii="宋体" w:hAnsi="宋体"/>
          <w:b/>
          <w:bCs/>
          <w:sz w:val="28"/>
          <w:u w:val="single"/>
        </w:rPr>
        <w:t xml:space="preserve">                                 </w:t>
      </w:r>
    </w:p>
    <w:p>
      <w:pPr>
        <w:snapToGrid w:val="0"/>
        <w:spacing w:line="360" w:lineRule="auto"/>
        <w:ind w:left="1199" w:leftChars="571" w:firstLine="138" w:firstLineChars="49"/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姓名：</w:t>
      </w:r>
      <w:r>
        <w:rPr>
          <w:rFonts w:hint="eastAsia" w:ascii="宋体" w:hAnsi="宋体"/>
          <w:b/>
          <w:bCs/>
          <w:sz w:val="28"/>
          <w:u w:val="single"/>
        </w:rPr>
        <w:t xml:space="preserve">                                 </w:t>
      </w:r>
    </w:p>
    <w:p>
      <w:pPr>
        <w:snapToGrid w:val="0"/>
        <w:spacing w:line="360" w:lineRule="auto"/>
        <w:ind w:left="1199" w:leftChars="571" w:firstLine="138" w:firstLineChars="49"/>
        <w:rPr>
          <w:rFonts w:ascii="宋体" w:hAnsi="宋体"/>
          <w:sz w:val="28"/>
        </w:rPr>
      </w:pPr>
      <w:r>
        <w:rPr>
          <w:rFonts w:hint="eastAsia" w:ascii="宋体" w:hAnsi="宋体"/>
          <w:b/>
          <w:bCs/>
          <w:sz w:val="28"/>
        </w:rPr>
        <w:t>成绩：</w:t>
      </w:r>
      <w:r>
        <w:rPr>
          <w:rFonts w:hint="eastAsia" w:ascii="宋体" w:hAnsi="宋体"/>
          <w:b/>
          <w:bCs/>
          <w:sz w:val="28"/>
          <w:u w:val="single"/>
        </w:rPr>
        <w:t xml:space="preserve">                                 </w:t>
      </w:r>
    </w:p>
    <w:p>
      <w:pPr>
        <w:snapToGrid w:val="0"/>
        <w:spacing w:line="360" w:lineRule="auto"/>
        <w:ind w:left="1199" w:leftChars="571" w:firstLine="138" w:firstLineChars="49"/>
        <w:rPr>
          <w:rFonts w:ascii="宋体" w:hAnsi="宋体"/>
          <w:b/>
          <w:bCs/>
          <w:sz w:val="28"/>
          <w:u w:val="single"/>
        </w:rPr>
      </w:pPr>
      <w:r>
        <w:rPr>
          <w:rFonts w:hint="eastAsia" w:ascii="宋体" w:hAnsi="宋体"/>
          <w:b/>
          <w:bCs/>
          <w:sz w:val="28"/>
        </w:rPr>
        <w:t>指导教师：</w:t>
      </w:r>
      <w:r>
        <w:rPr>
          <w:rFonts w:hint="eastAsia" w:ascii="宋体" w:hAnsi="宋体"/>
          <w:b/>
          <w:bCs/>
          <w:sz w:val="28"/>
          <w:u w:val="single"/>
        </w:rPr>
        <w:t xml:space="preserve">          </w:t>
      </w:r>
      <w:r>
        <w:rPr>
          <w:rFonts w:ascii="宋体" w:hAnsi="宋体"/>
          <w:b/>
          <w:bCs/>
          <w:sz w:val="28"/>
          <w:u w:val="single"/>
        </w:rPr>
        <w:t xml:space="preserve">    </w:t>
      </w:r>
      <w:r>
        <w:rPr>
          <w:rFonts w:hint="eastAsia" w:ascii="宋体" w:hAnsi="宋体"/>
          <w:b/>
          <w:bCs/>
          <w:sz w:val="28"/>
          <w:u w:val="single"/>
        </w:rPr>
        <w:t xml:space="preserve">               </w:t>
      </w:r>
    </w:p>
    <w:p>
      <w:pPr>
        <w:adjustRightInd w:val="0"/>
        <w:snapToGrid w:val="0"/>
        <w:spacing w:before="1248" w:beforeLines="400" w:after="312" w:afterLines="100"/>
        <w:jc w:val="center"/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日期：202</w:t>
      </w:r>
      <w:r>
        <w:rPr>
          <w:rFonts w:ascii="宋体" w:hAnsi="宋体"/>
          <w:b/>
          <w:bCs/>
          <w:sz w:val="28"/>
        </w:rPr>
        <w:t>1</w:t>
      </w:r>
      <w:r>
        <w:rPr>
          <w:rFonts w:hint="eastAsia" w:ascii="宋体" w:hAnsi="宋体"/>
          <w:b/>
          <w:bCs/>
          <w:sz w:val="28"/>
        </w:rPr>
        <w:t xml:space="preserve"> 年 </w:t>
      </w:r>
      <w:r>
        <w:rPr>
          <w:rFonts w:ascii="宋体" w:hAnsi="宋体"/>
          <w:b/>
          <w:bCs/>
          <w:sz w:val="28"/>
        </w:rPr>
        <w:t>6</w:t>
      </w:r>
      <w:r>
        <w:rPr>
          <w:rFonts w:hint="eastAsia" w:ascii="宋体" w:hAnsi="宋体"/>
          <w:b/>
          <w:bCs/>
          <w:sz w:val="28"/>
        </w:rPr>
        <w:t xml:space="preserve">  月  </w:t>
      </w:r>
      <w:r>
        <w:rPr>
          <w:rFonts w:ascii="宋体" w:hAnsi="宋体"/>
          <w:b/>
          <w:bCs/>
          <w:sz w:val="28"/>
        </w:rPr>
        <w:t xml:space="preserve">4 </w:t>
      </w:r>
      <w:r>
        <w:rPr>
          <w:rFonts w:hint="eastAsia" w:ascii="宋体" w:hAnsi="宋体"/>
          <w:b/>
          <w:bCs/>
          <w:sz w:val="28"/>
        </w:rPr>
        <w:t>日</w:t>
      </w:r>
    </w:p>
    <w:p/>
    <w:p/>
    <w:p/>
    <w:p/>
    <w:p/>
    <w:p/>
    <w:p/>
    <w:p/>
    <w:p/>
    <w:p/>
    <w:p/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一、程序功能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民航飞行与地图简易管理系统是民航公司对飞机起飞着陆、城市地图信息管理的工具。系统要完成以下功能：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增加城市信息</w:t>
      </w:r>
    </w:p>
    <w:p>
      <w:pPr>
        <w:spacing w:line="360" w:lineRule="auto"/>
        <w:ind w:firstLine="240" w:firstLineChars="1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输入城市编号、名称、坐标等信息，在城市列表尾部追加一条记录。此功能用于建立地图数据，一次只能追加一个城市信息。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删除城市信息</w:t>
      </w:r>
    </w:p>
    <w:p>
      <w:pPr>
        <w:spacing w:line="360" w:lineRule="auto"/>
        <w:ind w:firstLine="240" w:firstLineChars="1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输入一个城市编号（城市编号是城市的唯一标识，一个编号对应一个城市，城市不同编号也不同），首先在地图列表中查询城市是否存在，若存在，则显示该城市信息，并提问是否删除该城市，根据回答（y/n）确定是否删除该城市；若不存在则提示该城市不存在。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修改城市信息</w:t>
      </w:r>
    </w:p>
    <w:p>
      <w:pPr>
        <w:spacing w:line="360" w:lineRule="auto"/>
        <w:ind w:firstLine="240" w:firstLineChars="1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输入一个城市编号，在地图列表中查询是否存在，若存在，则显示该城市信息。请用户输入新的城市编号、名称、坐标等信息，使用新的城市信息修改原来的城市信息。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保存城市信息至文件</w:t>
      </w:r>
    </w:p>
    <w:p>
      <w:pPr>
        <w:spacing w:line="360" w:lineRule="auto"/>
        <w:ind w:firstLine="240" w:firstLineChars="1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提示用户输入一个文件名，如用户输入</w:t>
      </w:r>
      <w:r>
        <w:rPr>
          <w:rFonts w:hint="eastAsia" w:ascii="仿宋" w:hAnsi="仿宋" w:eastAsia="仿宋" w:cs="仿宋"/>
          <w:color w:val="C00000"/>
          <w:sz w:val="24"/>
        </w:rPr>
        <w:t>map.txt</w:t>
      </w:r>
      <w:r>
        <w:rPr>
          <w:rFonts w:hint="eastAsia" w:ascii="仿宋" w:hAnsi="仿宋" w:eastAsia="仿宋" w:cs="仿宋"/>
          <w:sz w:val="24"/>
        </w:rPr>
        <w:t>，然后系统自动将地图信息列表中全部城市的信息写入该正文文件。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从文件读取城市信息</w:t>
      </w:r>
    </w:p>
    <w:p>
      <w:pPr>
        <w:spacing w:line="360" w:lineRule="auto"/>
        <w:ind w:firstLine="240" w:firstLineChars="1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用户输入一个文件名，系统自动将该文件中的城市记录追加到地图信息列表中。本功能可实现一次性从数据文件追加多个城市记录，而功能1一次只能追加一个城市记录。在执行本功能前，请准备好正文文件，文件名自行给出如append.txt，文件格式与功能4相同。</w:t>
      </w:r>
    </w:p>
    <w:p>
      <w:pPr>
        <w:spacing w:line="360" w:lineRule="auto"/>
        <w:ind w:firstLine="240" w:firstLineChars="100"/>
        <w:rPr>
          <w:rFonts w:ascii="仿宋" w:hAnsi="仿宋" w:eastAsia="仿宋" w:cs="仿宋"/>
          <w:sz w:val="24"/>
        </w:rPr>
      </w:pPr>
    </w:p>
    <w:p>
      <w:pPr>
        <w:numPr>
          <w:ilvl w:val="0"/>
          <w:numId w:val="1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显示所有城市信息</w:t>
      </w:r>
    </w:p>
    <w:p>
      <w:pPr>
        <w:spacing w:line="360" w:lineRule="auto"/>
        <w:ind w:firstLine="240" w:firstLineChars="1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显示地图信息列表中所有城市的信息，每行显示一个城市的信息。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设置飞机信息</w:t>
      </w:r>
    </w:p>
    <w:p>
      <w:pPr>
        <w:spacing w:line="360" w:lineRule="auto"/>
        <w:ind w:firstLine="240" w:firstLineChars="1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输入飞机编号、名称、重量（吨）、飞机当前的坐标位置等信息，后续将使用飞机信息和地图信息进行综合计算。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显示飞机信息</w:t>
      </w:r>
    </w:p>
    <w:p>
      <w:pPr>
        <w:spacing w:line="360" w:lineRule="auto"/>
        <w:ind w:firstLine="240" w:firstLineChars="1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在一行中显示当前飞机所有信息，目前系统只存储一架飞机的信息。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判断起飞飞机是否可以刹车</w:t>
      </w:r>
    </w:p>
    <w:p>
      <w:pPr>
        <w:spacing w:line="360" w:lineRule="auto"/>
        <w:ind w:firstLine="240" w:firstLineChars="1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用户输入当前飞机的速度和跑道剩余长度，然后计算机根据飞机自身重量和采集到的信息进行是否刹车的判断。计算式简化后为：</w:t>
      </w:r>
    </w:p>
    <w:p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飞机重量（吨）*当前飞机速度（公里/小时）/5 &lt;跑道剩余长度（米）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查询飞机雷达半径内所有城市信息</w:t>
      </w:r>
    </w:p>
    <w:p>
      <w:pPr>
        <w:spacing w:line="360" w:lineRule="auto"/>
        <w:ind w:firstLine="240" w:firstLineChars="1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根据飞机当前坐标位置，要求用户输入雷达扫描半径，扫描地图信息列表中所有的城市坐标。计算出飞机坐标与每一个城市坐标之间的距离，距离小于雷达半径的城市显示所有信息，每行显示一个城市信息。</w:t>
      </w:r>
    </w:p>
    <w:p>
      <w:pPr>
        <w:spacing w:line="360" w:lineRule="auto"/>
        <w:rPr>
          <w:rFonts w:ascii="仿宋" w:hAnsi="仿宋" w:eastAsia="仿宋" w:cs="仿宋"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24"/>
        </w:rPr>
        <w:t>0.查询用户是否确定退出，若回答y，则退出，否则不退出。</w:t>
      </w:r>
    </w:p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二、数据结构说明</w:t>
      </w:r>
    </w:p>
    <w:p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一、定义三个类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定义一个类city用于表示一个城市各种信息</w:t>
      </w:r>
    </w:p>
    <w:p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类名：City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cs="宋体"/>
          <w:sz w:val="24"/>
        </w:rPr>
        <w:t>私有数据成员: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(1) number //城市编号， 整型量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(2) name</w:t>
      </w:r>
      <w:r>
        <w:rPr>
          <w:rFonts w:hint="eastAsia" w:ascii="宋体" w:hAnsi="宋体" w:cs="宋体"/>
          <w:sz w:val="24"/>
        </w:rPr>
        <w:t xml:space="preserve">  </w:t>
      </w:r>
      <w:r>
        <w:rPr>
          <w:rFonts w:ascii="宋体" w:hAnsi="宋体" w:cs="宋体"/>
          <w:sz w:val="24"/>
        </w:rPr>
        <w:t>//城市名称，字符数组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(3) x</w:t>
      </w:r>
      <w:r>
        <w:rPr>
          <w:rFonts w:hint="eastAsia" w:ascii="宋体" w:hAnsi="宋体" w:cs="宋体"/>
          <w:sz w:val="24"/>
        </w:rPr>
        <w:t xml:space="preserve">  </w:t>
      </w:r>
      <w:r>
        <w:rPr>
          <w:rFonts w:ascii="宋体" w:hAnsi="宋体" w:cs="宋体"/>
          <w:sz w:val="24"/>
        </w:rPr>
        <w:t>//城市坐标x，整型量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(4) y</w:t>
      </w:r>
      <w:r>
        <w:rPr>
          <w:rFonts w:hint="eastAsia" w:ascii="宋体" w:hAnsi="宋体" w:cs="宋体"/>
          <w:sz w:val="24"/>
        </w:rPr>
        <w:t xml:space="preserve">  </w:t>
      </w:r>
      <w:r>
        <w:rPr>
          <w:rFonts w:ascii="宋体" w:hAnsi="宋体" w:cs="宋体"/>
          <w:sz w:val="24"/>
        </w:rPr>
        <w:t>//城市坐标y,整型量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公有成员函数: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(1) City(...);</w:t>
      </w:r>
      <w:r>
        <w:rPr>
          <w:rFonts w:hint="eastAsia" w:ascii="宋体" w:hAnsi="宋体" w:cs="宋体"/>
          <w:sz w:val="24"/>
        </w:rPr>
        <w:t xml:space="preserve">  </w:t>
      </w:r>
      <w:r>
        <w:rPr>
          <w:rFonts w:ascii="宋体" w:hAnsi="宋体" w:cs="宋体"/>
          <w:sz w:val="24"/>
        </w:rPr>
        <w:t>//构造函数，各参数均有缺省值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(2) void setNumber (int num) ;</w:t>
      </w:r>
      <w:r>
        <w:rPr>
          <w:rFonts w:hint="eastAsia" w:ascii="宋体" w:hAnsi="宋体" w:cs="宋体"/>
          <w:sz w:val="24"/>
        </w:rPr>
        <w:t xml:space="preserve">  </w:t>
      </w:r>
      <w:r>
        <w:rPr>
          <w:rFonts w:ascii="宋体" w:hAnsi="宋体" w:cs="宋体"/>
          <w:sz w:val="24"/>
        </w:rPr>
        <w:t>//设置城市编号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(3) void setName (char *na) ;</w:t>
      </w:r>
      <w:r>
        <w:rPr>
          <w:rFonts w:hint="eastAsia" w:ascii="宋体" w:hAnsi="宋体" w:cs="宋体"/>
          <w:sz w:val="24"/>
        </w:rPr>
        <w:t xml:space="preserve">  </w:t>
      </w:r>
      <w:r>
        <w:rPr>
          <w:rFonts w:ascii="宋体" w:hAnsi="宋体" w:cs="宋体"/>
          <w:sz w:val="24"/>
        </w:rPr>
        <w:t>//设置城市名称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(4) void setPosition(int xpos,int ypos);</w:t>
      </w:r>
      <w:r>
        <w:rPr>
          <w:rFonts w:hint="eastAsia" w:ascii="宋体" w:hAnsi="宋体" w:cs="宋体"/>
          <w:sz w:val="24"/>
        </w:rPr>
        <w:t xml:space="preserve">  </w:t>
      </w:r>
      <w:r>
        <w:rPr>
          <w:rFonts w:ascii="宋体" w:hAnsi="宋体" w:cs="宋体"/>
          <w:sz w:val="24"/>
        </w:rPr>
        <w:t>//设置城市坐标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(5) void getName (char *);</w:t>
      </w:r>
      <w:r>
        <w:rPr>
          <w:rFonts w:hint="eastAsia" w:ascii="宋体" w:hAnsi="宋体" w:cs="宋体"/>
          <w:sz w:val="24"/>
        </w:rPr>
        <w:t xml:space="preserve">  </w:t>
      </w:r>
      <w:r>
        <w:rPr>
          <w:rFonts w:ascii="宋体" w:hAnsi="宋体" w:cs="宋体"/>
          <w:sz w:val="24"/>
        </w:rPr>
        <w:t>//读取城市名称//新函数原型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(6) int getNum();</w:t>
      </w:r>
      <w:r>
        <w:rPr>
          <w:rFonts w:hint="eastAsia" w:ascii="宋体" w:hAnsi="宋体" w:cs="宋体"/>
          <w:sz w:val="24"/>
        </w:rPr>
        <w:t xml:space="preserve">  </w:t>
      </w:r>
      <w:r>
        <w:rPr>
          <w:rFonts w:ascii="宋体" w:hAnsi="宋体" w:cs="宋体"/>
          <w:sz w:val="24"/>
        </w:rPr>
        <w:t>//读取城市编号</w:t>
      </w:r>
    </w:p>
    <w:p>
      <w:pPr>
        <w:numPr>
          <w:ilvl w:val="0"/>
          <w:numId w:val="3"/>
        </w:numPr>
        <w:spacing w:line="360" w:lineRule="auto"/>
        <w:ind w:left="240" w:hanging="240" w:hangingChars="100"/>
        <w:rPr>
          <w:rFonts w:ascii="宋体" w:hAnsi="宋体"/>
          <w:sz w:val="24"/>
        </w:rPr>
      </w:pPr>
      <w:r>
        <w:rPr>
          <w:rFonts w:ascii="宋体" w:hAnsi="宋体" w:cs="宋体"/>
          <w:sz w:val="24"/>
        </w:rPr>
        <w:t> int getX()</w:t>
      </w:r>
      <w:r>
        <w:rPr>
          <w:rFonts w:hint="eastAsia" w:ascii="宋体" w:hAnsi="宋体" w:cs="宋体"/>
          <w:sz w:val="24"/>
        </w:rPr>
        <w:t>；  /</w:t>
      </w:r>
      <w:r>
        <w:rPr>
          <w:rFonts w:ascii="宋体" w:hAnsi="宋体" w:cs="宋体"/>
          <w:sz w:val="24"/>
        </w:rPr>
        <w:t>/读取城市x坐标</w:t>
      </w:r>
    </w:p>
    <w:p>
      <w:pPr>
        <w:numPr>
          <w:ilvl w:val="0"/>
          <w:numId w:val="3"/>
        </w:numPr>
        <w:spacing w:line="360" w:lineRule="auto"/>
        <w:ind w:left="240" w:hanging="240" w:hangingChars="100"/>
        <w:rPr>
          <w:rFonts w:ascii="宋体" w:hAnsi="宋体"/>
          <w:sz w:val="24"/>
        </w:rPr>
      </w:pPr>
      <w:r>
        <w:rPr>
          <w:rFonts w:hint="eastAsia" w:ascii="宋体" w:hAnsi="宋体" w:cs="宋体"/>
          <w:sz w:val="24"/>
        </w:rPr>
        <w:t xml:space="preserve">  int  getY();  //读取城市y坐标</w:t>
      </w:r>
    </w:p>
    <w:p>
      <w:pPr>
        <w:numPr>
          <w:ilvl w:val="0"/>
          <w:numId w:val="3"/>
        </w:numPr>
        <w:spacing w:line="360" w:lineRule="auto"/>
        <w:ind w:left="240" w:hanging="240" w:hangingChars="100"/>
        <w:rPr>
          <w:rFonts w:ascii="宋体" w:hAnsi="宋体"/>
          <w:sz w:val="24"/>
        </w:rPr>
      </w:pPr>
      <w:r>
        <w:rPr>
          <w:rFonts w:hint="eastAsia" w:ascii="宋体" w:hAnsi="宋体" w:cs="宋体"/>
          <w:sz w:val="24"/>
        </w:rPr>
        <w:t xml:space="preserve">  void show();   //显示城市信息</w:t>
      </w:r>
    </w:p>
    <w:p>
      <w:pPr>
        <w:numPr>
          <w:ilvl w:val="0"/>
          <w:numId w:val="3"/>
        </w:numPr>
        <w:spacing w:line="360" w:lineRule="auto"/>
        <w:ind w:left="240" w:hanging="240" w:hangingChars="100"/>
        <w:rPr>
          <w:rFonts w:ascii="宋体" w:hAnsi="宋体"/>
          <w:sz w:val="24"/>
        </w:rPr>
      </w:pPr>
      <w:r>
        <w:rPr>
          <w:rFonts w:hint="eastAsia" w:ascii="宋体" w:hAnsi="宋体" w:cs="宋体"/>
          <w:sz w:val="24"/>
        </w:rPr>
        <w:t>将Map类定义为友元</w:t>
      </w:r>
    </w:p>
    <w:p>
      <w:pPr>
        <w:numPr>
          <w:ilvl w:val="0"/>
          <w:numId w:val="2"/>
        </w:num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 w:cs="宋体"/>
          <w:sz w:val="24"/>
        </w:rPr>
        <w:t>定义一个类Map用于表示多个城市的地图信息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类名: Ma</w:t>
      </w:r>
      <w:r>
        <w:rPr>
          <w:rFonts w:hint="eastAsia" w:ascii="宋体" w:hAnsi="宋体" w:cs="宋体"/>
          <w:sz w:val="24"/>
        </w:rPr>
        <w:t>p</w:t>
      </w:r>
      <w:r>
        <w:rPr>
          <w:rFonts w:ascii="宋体" w:hAnsi="宋体" w:cs="宋体"/>
          <w:sz w:val="24"/>
        </w:rPr>
        <w:t>//地图信息列表，即线性表类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私有数据成员: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(1) cities //City类型指针，即线性表的首指针，指向一个动态申请的对象数组，每个元素是一个城市的信息记录。数组相当于cities[maxCounter]。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(2) curCounter //现有城市记录数， 整型量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(3) maxCounter //线性表最大长度， 整型量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br w:type="textWrapping"/>
      </w:r>
    </w:p>
    <w:p>
      <w:pPr>
        <w:numPr>
          <w:ilvl w:val="0"/>
          <w:numId w:val="2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 w:cs="宋体"/>
          <w:sz w:val="24"/>
        </w:rPr>
        <w:t>公有成员函数: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(1) Map(int maxc=10) ;//构造函数，初始化城市信息列表，即动态申请线性表空间。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cs="宋体"/>
          <w:sz w:val="24"/>
        </w:rPr>
        <w:t>(2) void ImportDataBase();//判断若文件database.txt 存在，则调用ReadCity()函数将文件内容读入cities[]中。若文件不存在，不报错。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(3) Map(Map &amp;m); //拷贝构造函数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(4) </w:t>
      </w:r>
      <w:r>
        <w:rPr>
          <w:rFonts w:hint="eastAsia" w:ascii="宋体" w:hAnsi="宋体" w:cs="宋体"/>
          <w:sz w:val="24"/>
        </w:rPr>
        <w:t>~</w:t>
      </w:r>
      <w:r>
        <w:rPr>
          <w:rFonts w:ascii="宋体" w:hAnsi="宋体" w:cs="宋体"/>
          <w:sz w:val="24"/>
        </w:rPr>
        <w:t>Map();</w:t>
      </w:r>
      <w:r>
        <w:rPr>
          <w:rFonts w:hint="eastAsia" w:ascii="宋体" w:hAnsi="宋体" w:cs="宋体"/>
          <w:sz w:val="24"/>
        </w:rPr>
        <w:t xml:space="preserve">  </w:t>
      </w:r>
      <w:r>
        <w:rPr>
          <w:rFonts w:ascii="宋体" w:hAnsi="宋体" w:cs="宋体"/>
          <w:sz w:val="24"/>
        </w:rPr>
        <w:t>//析构函数，释放线性表空间。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(5) double Distance (int x1, int y1, int x2, int y2) ;</w:t>
      </w:r>
      <w:r>
        <w:rPr>
          <w:rFonts w:hint="eastAsia" w:ascii="宋体" w:hAnsi="宋体" w:cs="宋体"/>
          <w:sz w:val="24"/>
        </w:rPr>
        <w:t xml:space="preserve">   </w:t>
      </w:r>
      <w:r>
        <w:rPr>
          <w:rFonts w:ascii="宋体" w:hAnsi="宋体" w:cs="宋体"/>
          <w:sz w:val="24"/>
        </w:rPr>
        <w:t>//计算两个坐标点之间的距离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(6) void AddCity(int num, char *na, iner X, int y) ;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//在地图信息列表最后，增加一个新城市信息，参数是城市编号、城市名称和城市坐标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(7) void DeleteCity(int num); // 根据城市编号删除城市信息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(8) void SaveCity (char *filename); //将城市地图信息列表cities[]中信息存入文件filename中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(9) void ReadCity(char *filename); //将 文件中的城市信息读取并追加到内存地图信息列表cities[]中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(10) void UpdateCity(int i, int num,char *na,int x,int y)//修改下标为i的城市信息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(11) int FindCity(int num); //根据城市编号查询城市信息，返回下标，若不存在，返回-1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(12) void ShowCities ();</w:t>
      </w:r>
      <w:r>
        <w:rPr>
          <w:rFonts w:hint="eastAsia" w:ascii="宋体" w:hAnsi="宋体" w:cs="宋体"/>
          <w:sz w:val="24"/>
        </w:rPr>
        <w:t xml:space="preserve">  </w:t>
      </w:r>
      <w:r>
        <w:rPr>
          <w:rFonts w:ascii="宋体" w:hAnsi="宋体" w:cs="宋体"/>
          <w:sz w:val="24"/>
        </w:rPr>
        <w:t>//显示全部城市信息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(13) int GetCurCounter();</w:t>
      </w:r>
      <w:r>
        <w:rPr>
          <w:rFonts w:hint="eastAsia" w:ascii="宋体" w:hAnsi="宋体" w:cs="宋体"/>
          <w:sz w:val="24"/>
        </w:rPr>
        <w:t xml:space="preserve">  </w:t>
      </w:r>
      <w:r>
        <w:rPr>
          <w:rFonts w:ascii="宋体" w:hAnsi="宋体" w:cs="宋体"/>
          <w:sz w:val="24"/>
        </w:rPr>
        <w:t>//读取当前城市数量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(14) int GetPostionX(int i); //返回下标为i的城市坐标x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(15) int GetPostionY(int i); //返回下标为i的城市坐标y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(16) void ShowCity(int i); //显示下标为i的城市信息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(17) </w:t>
      </w:r>
      <w:r>
        <w:rPr>
          <w:rFonts w:hint="eastAsia" w:ascii="宋体" w:hAnsi="宋体" w:cs="宋体"/>
          <w:sz w:val="24"/>
        </w:rPr>
        <w:t>double Distance(int x1,int y1,int x2,int y2)  //计算两点距离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3.定义一个类Plane用于表示架飞机的各种信息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类名: Plane // 飞机信息记录。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私有数据成员: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(1) number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t>//飞机编号，整型量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(2) name</w:t>
      </w:r>
      <w:r>
        <w:rPr>
          <w:rFonts w:hint="eastAsia" w:ascii="宋体" w:hAnsi="宋体" w:cs="宋体"/>
          <w:sz w:val="24"/>
        </w:rPr>
        <w:t xml:space="preserve">[20] </w:t>
      </w:r>
      <w:r>
        <w:rPr>
          <w:rFonts w:ascii="宋体" w:hAnsi="宋体" w:cs="宋体"/>
          <w:sz w:val="24"/>
        </w:rPr>
        <w:t>//飞机型号名称，字符数组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(3) weight</w:t>
      </w:r>
      <w:r>
        <w:rPr>
          <w:rFonts w:hint="eastAsia" w:ascii="宋体" w:hAnsi="宋体" w:cs="宋体"/>
          <w:sz w:val="24"/>
        </w:rPr>
        <w:t xml:space="preserve"> /</w:t>
      </w:r>
      <w:r>
        <w:rPr>
          <w:rFonts w:ascii="宋体" w:hAnsi="宋体" w:cs="宋体"/>
          <w:sz w:val="24"/>
        </w:rPr>
        <w:t>/飞机重量(吨),双精度浮点数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(4)</w:t>
      </w:r>
      <w:r>
        <w:rPr>
          <w:rFonts w:hint="eastAsia" w:ascii="宋体" w:hAnsi="宋体" w:cs="宋体"/>
          <w:sz w:val="24"/>
        </w:rPr>
        <w:t xml:space="preserve">  </w:t>
      </w:r>
      <w:r>
        <w:rPr>
          <w:rFonts w:ascii="宋体" w:hAnsi="宋体" w:cs="宋体"/>
          <w:sz w:val="24"/>
        </w:rPr>
        <w:t>x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t>//飞机坐标x,整型量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(5) y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t>//飞机坐标y,整型量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公有成员函数: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(1) Plane(...); //构造函数，各参数均有缺省值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(2) void SetPlane (int num, char *na, double w, int xpos, int ypos);</w:t>
      </w:r>
      <w:r>
        <w:rPr>
          <w:rFonts w:hint="eastAsia" w:ascii="宋体" w:hAnsi="宋体" w:cs="宋体"/>
          <w:sz w:val="24"/>
        </w:rPr>
        <w:t xml:space="preserve">  </w:t>
      </w:r>
      <w:r>
        <w:rPr>
          <w:rFonts w:ascii="宋体" w:hAnsi="宋体" w:cs="宋体"/>
          <w:sz w:val="24"/>
        </w:rPr>
        <w:t>//设置一架飞机信息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(3) void show</w:t>
      </w:r>
      <w:r>
        <w:rPr>
          <w:rFonts w:hint="eastAsia" w:ascii="宋体" w:hAnsi="宋体" w:cs="宋体"/>
          <w:sz w:val="24"/>
        </w:rPr>
        <w:t>(</w:t>
      </w:r>
      <w:r>
        <w:rPr>
          <w:rFonts w:ascii="宋体" w:hAnsi="宋体" w:cs="宋体"/>
          <w:sz w:val="24"/>
        </w:rPr>
        <w:t>);//显示-架飞机的信息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(4) int CanBrake (double sp, double reDistance) ;</w:t>
      </w:r>
      <w:r>
        <w:rPr>
          <w:rFonts w:hint="eastAsia" w:ascii="宋体" w:hAnsi="宋体" w:cs="宋体"/>
          <w:sz w:val="24"/>
        </w:rPr>
        <w:t xml:space="preserve">  </w:t>
      </w:r>
      <w:r>
        <w:rPr>
          <w:rFonts w:ascii="宋体" w:hAnsi="宋体" w:cs="宋体"/>
          <w:sz w:val="24"/>
        </w:rPr>
        <w:t>//判断当前是否可以刹车，参数sp是飞机当前速度，reDistance是剩余跑道长度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如果可以刹车，返回真(1)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如果不可以刹车，返回假(0)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如果飞机信息未设置，此时number为0，返回-1。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(5) void RadarFind (double radarRadius, Map map0bj);</w:t>
      </w:r>
      <w:r>
        <w:rPr>
          <w:rFonts w:hint="eastAsia" w:ascii="宋体" w:hAnsi="宋体" w:cs="宋体"/>
          <w:sz w:val="24"/>
        </w:rPr>
        <w:t xml:space="preserve">  </w:t>
      </w:r>
      <w:r>
        <w:rPr>
          <w:rFonts w:ascii="宋体" w:hAnsi="宋体" w:cs="宋体"/>
          <w:sz w:val="24"/>
        </w:rPr>
        <w:t>//根据当前坐标和雷达半径，扫描地图信息，将半径内的城市显示出来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当前飞机坐标是私有成员x和y,计算它与mapobj中所有城市的距离，如果小于给定的半径radarRadius,则显示该城市信息。</w:t>
      </w:r>
    </w:p>
    <w:p>
      <w:pPr>
        <w:rPr>
          <w:szCs w:val="21"/>
        </w:rPr>
      </w:pPr>
      <w:r>
        <w:rPr>
          <w:szCs w:val="21"/>
        </w:rPr>
        <w:t>数据文件格式</w:t>
      </w:r>
      <w:r>
        <w:rPr>
          <w:rFonts w:hint="eastAsia"/>
          <w:szCs w:val="21"/>
        </w:rPr>
        <w:t>及意义：</w:t>
      </w:r>
    </w:p>
    <w:p>
      <w:pPr>
        <w:rPr>
          <w:szCs w:val="21"/>
        </w:rPr>
      </w:pPr>
    </w:p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三、实现说明</w:t>
      </w:r>
    </w:p>
    <w:p>
      <w:pPr>
        <w:spacing w:line="360" w:lineRule="auto"/>
        <w:rPr>
          <w:rFonts w:ascii="宋体" w:hAnsi="宋体"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cs="宋体"/>
          <w:sz w:val="24"/>
        </w:rPr>
        <w:t>菜单功能处理函数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(1) void appendCity (Map &amp;map0bj); / /追加城市记录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实现:提示用户输入城市信息，然后通过map0bj对象调用AddCity ()成员函数将输入的城市信息追加到线性表尾部。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(2) void delCity (Map &amp;map0bj) ;//删除城市记录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实现:提示用户输入城市编号，则通过map0bj对象调用FindCity ()判断城市是否存在，若存在，则通过map0bj对象调用DeleteCity ()成员函数删除对应的城市信息，否则显示信息:该城市不存在。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(3) void updCity (Map &amp;map0bj) ;//修改城市记录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实现:提示用户输入城市编号，然后通过map0bj对象调用FindCity()成员函数查询到城市编号对应的数据存在后，首先显示该城市信息，提示输入新数据，然后修改对应的城市信息。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(4) void SaveToFile (Map &amp;map0bj); //保存城市信息，写入磁盘文件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实现:提示用户输入磁盘文件名，通过mapobj对象调用SaveCity()成员函数，按照文件格式将所有城市信息写入该磁盘文件中。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(5) void ReadFromFile (Map &amp;map0bj); //从磁盘 文件读取城市信息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实现:提示用户输入磁盘文件名，通过mapobj对象调用ReadCity()成员函数，按照文件格式从磁盘文件读取城市信息，追加入地图信息列表中。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(6) void ShowAllCities (Map &amp;mapobj); // 显示全部城市信息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实现:判断若线性表中有城市，则通过mapobj对象调用ShowCities ()成员函数，显示当前地图信息列表中所有的城市信息:否则显示:当前没有城市信息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(7) void AddPlane (Plane splane0bj); //输</w:t>
      </w:r>
      <w:r>
        <w:rPr>
          <w:rFonts w:hint="eastAsia" w:ascii="宋体" w:hAnsi="宋体" w:cs="宋体"/>
          <w:sz w:val="24"/>
        </w:rPr>
        <w:t>入</w:t>
      </w:r>
      <w:r>
        <w:rPr>
          <w:rFonts w:ascii="宋体" w:hAnsi="宋体" w:cs="宋体"/>
          <w:sz w:val="24"/>
        </w:rPr>
        <w:t>飞机信息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实现:提示用户输入飞机信息，通过plane0bj对象调用SetPlane ()成员函数将输入的信息写入飞机对象中。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(8) void ShowPlane (Plane &amp;plane0bj) ;//显示飞机信息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实现:通过planeObj对象调用show ()成员函数，显示当前飞机对象中的各种信息。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(9) void Brake (Plane &amp;plane0bj); //判断起飞时是否可以刹车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实现:提示输入当前飞机的速度和剩余跑道长度，通过planeObj对象调用CanBrake ()成员函数，该函数返回是否可以刹车的信息。根据返回值输出对应的结果，返回1显示可以刹车，返回0显示不可以刹车，返回-1显示没有飞机信息。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(10) void RadarSearch (Plane &amp;plane0bj, Map &amp;map0bj) ;//计算plane0bj与map0bj中所有城市的距离，小于飞机雷达范围(指定距离)内的城市，显示其城市信息实现:提示输入雷达扫描半径，通过对象planeObj调用RadarFind ()成员函数，显示距当前飞机在雷达扫描半径内所有的城市信息。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(0) char Quit (Map &amp;map0bj); / /退出处理</w:t>
      </w:r>
      <w:r>
        <w:rPr>
          <w:rFonts w:ascii="宋体" w:hAnsi="宋体" w:cs="宋体"/>
          <w:sz w:val="24"/>
        </w:rPr>
        <w:br w:type="textWrapping"/>
      </w:r>
      <w:r>
        <w:rPr>
          <w:rFonts w:ascii="宋体" w:hAnsi="宋体" w:cs="宋体"/>
          <w:sz w:val="24"/>
        </w:rPr>
        <w:t>实现:询问用户是否确定退出，用户可输入一个字符回答'y'或'n’,若用户回答'y',则将通过mapOb j对象调用SaveCity ()成员函数将cities[]内容写入数据文件database.txt.本函数返回用户回答的字符'y'或'n'</w:t>
      </w:r>
    </w:p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四、新增功能（可选）</w:t>
      </w:r>
    </w:p>
    <w:p>
      <w:pPr>
        <w:rPr>
          <w:szCs w:val="21"/>
        </w:rPr>
      </w:pPr>
      <w:r>
        <w:rPr>
          <w:rFonts w:hint="eastAsia"/>
          <w:szCs w:val="21"/>
        </w:rPr>
        <w:t>无</w:t>
      </w:r>
    </w:p>
    <w:p>
      <w:pPr>
        <w:rPr>
          <w:sz w:val="32"/>
          <w:szCs w:val="32"/>
        </w:rPr>
      </w:pPr>
    </w:p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五、函数算法（可选）</w:t>
      </w:r>
    </w:p>
    <w:p>
      <w:pPr>
        <w:rPr>
          <w:szCs w:val="21"/>
        </w:rPr>
      </w:pPr>
      <w:r>
        <w:rPr>
          <w:rFonts w:hint="eastAsia"/>
          <w:szCs w:val="21"/>
        </w:rPr>
        <w:t>无</w:t>
      </w:r>
    </w:p>
    <w:p>
      <w:pPr>
        <w:rPr>
          <w:sz w:val="32"/>
          <w:szCs w:val="32"/>
        </w:rPr>
      </w:pPr>
    </w:p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六、其他</w:t>
      </w:r>
    </w:p>
    <w:p>
      <w:pPr>
        <w:ind w:firstLine="480"/>
        <w:rPr>
          <w:szCs w:val="21"/>
        </w:rPr>
      </w:pPr>
      <w:r>
        <w:rPr>
          <w:rFonts w:hint="eastAsia"/>
          <w:szCs w:val="21"/>
        </w:rPr>
        <w:t>本学期我学习了C</w:t>
      </w:r>
      <w:r>
        <w:rPr>
          <w:szCs w:val="21"/>
        </w:rPr>
        <w:t>++</w:t>
      </w:r>
      <w:r>
        <w:rPr>
          <w:rFonts w:hint="eastAsia"/>
          <w:szCs w:val="21"/>
        </w:rPr>
        <w:t>课程，,在学习期间，要不断的上机练习，因为不管理论知识掌握的如何熟练，不上机实际操作的话，是没有任何效果的，许多问题都是在实际上机操作中显现出来的，在书本上是体现不出来的，老师也会用心的回复我们的问题，这方面让我的编程水平有所提高。</w:t>
      </w:r>
    </w:p>
    <w:p>
      <w:pPr>
        <w:ind w:firstLine="420"/>
        <w:rPr>
          <w:szCs w:val="21"/>
        </w:rPr>
      </w:pPr>
      <w:r>
        <w:rPr>
          <w:rFonts w:hint="eastAsia"/>
          <w:szCs w:val="21"/>
        </w:rPr>
        <w:t>最开始我们打书上的例题，熟悉程序，慢慢的开始试着打老师布置的作业，虽然作业内容很多。在编程时要理清自己的思路，寻找一些逻辑，然后再转换成程序语言，这个时候只有通过上机操作才能验证自己程序的正确性。执行程序的过程中经常会出现一些奇奇怪怪的错误，比如一串问号，一串“烫”，错误让人抓狂，但是老师的讲解和同学的互帮互助让我不再害怕错误，其实，我觉得错误是好的，知道了自己所学知识的不足，并根据提示改正程序中发生的错误，一种成就感油然而生，觉得自己的付出都是值得的。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在编程时一定要注意细节，不要因为马虎敲掉一个字母而导致错误频发。在遇到自己不懂的编程方法的时候要多向指导老师和同学请教，或者在借助网络来解决问题……</w:t>
      </w:r>
    </w:p>
    <w:p>
      <w:pPr>
        <w:widowControl/>
        <w:ind w:firstLine="480"/>
        <w:jc w:val="left"/>
        <w:rPr>
          <w:szCs w:val="21"/>
        </w:rPr>
      </w:pPr>
      <w:r>
        <w:rPr>
          <w:rFonts w:hint="eastAsia"/>
          <w:szCs w:val="21"/>
        </w:rPr>
        <w:t>总之，这次的系统编程经历让我摸索出一些宝贵的编程经验，对我以后在这方面的工作一定大有裨益。</w:t>
      </w:r>
      <w:r>
        <w:rPr>
          <w:szCs w:val="21"/>
        </w:rPr>
        <w:t>由于知识的缺乏，该程序还存在许多不足，功能还不完善。今后我将继续努力，大胆创新，努力写出一个更完备的程序。</w:t>
      </w:r>
    </w:p>
    <w:p>
      <w:pPr>
        <w:widowControl/>
        <w:ind w:firstLine="480"/>
        <w:jc w:val="left"/>
        <w:rPr>
          <w:szCs w:val="21"/>
        </w:rPr>
      </w:pPr>
      <w:r>
        <w:rPr>
          <w:rFonts w:hint="eastAsia"/>
          <w:szCs w:val="21"/>
        </w:rPr>
        <w:t>最后感谢 和助教的帮助，祝两位工作顺利，身体健康！</w:t>
      </w:r>
    </w:p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七、附录：源程序</w:t>
      </w:r>
    </w:p>
    <w:p>
      <w:pPr>
        <w:rPr>
          <w:szCs w:val="21"/>
        </w:rPr>
      </w:pPr>
      <w:r>
        <w:rPr>
          <w:szCs w:val="21"/>
        </w:rPr>
        <w:t>//#include&lt;stdafx.h&gt;</w:t>
      </w:r>
    </w:p>
    <w:p>
      <w:pPr>
        <w:rPr>
          <w:szCs w:val="21"/>
        </w:rPr>
      </w:pPr>
      <w:r>
        <w:rPr>
          <w:szCs w:val="21"/>
        </w:rPr>
        <w:t>#include&lt;iostream&gt;</w:t>
      </w:r>
    </w:p>
    <w:p>
      <w:pPr>
        <w:rPr>
          <w:szCs w:val="21"/>
        </w:rPr>
      </w:pPr>
      <w:r>
        <w:rPr>
          <w:szCs w:val="21"/>
        </w:rPr>
        <w:t>#include&lt;cstdlib&gt;</w:t>
      </w:r>
    </w:p>
    <w:p>
      <w:pPr>
        <w:rPr>
          <w:szCs w:val="21"/>
        </w:rPr>
      </w:pPr>
      <w:r>
        <w:rPr>
          <w:szCs w:val="21"/>
        </w:rPr>
        <w:t>#include&lt;fstream&gt;</w:t>
      </w:r>
    </w:p>
    <w:p>
      <w:pPr>
        <w:rPr>
          <w:szCs w:val="21"/>
        </w:rPr>
      </w:pPr>
      <w:r>
        <w:rPr>
          <w:szCs w:val="21"/>
        </w:rPr>
        <w:t>#include&lt;cstring&gt;</w:t>
      </w:r>
    </w:p>
    <w:p>
      <w:pPr>
        <w:rPr>
          <w:szCs w:val="21"/>
        </w:rPr>
      </w:pPr>
      <w:r>
        <w:rPr>
          <w:szCs w:val="21"/>
        </w:rPr>
        <w:t>#include&lt;cmath&gt;</w:t>
      </w:r>
    </w:p>
    <w:p>
      <w:pPr>
        <w:rPr>
          <w:szCs w:val="21"/>
        </w:rPr>
      </w:pPr>
      <w:r>
        <w:rPr>
          <w:szCs w:val="21"/>
        </w:rPr>
        <w:t>#include&lt;iomanip&gt;</w:t>
      </w:r>
    </w:p>
    <w:p>
      <w:pPr>
        <w:rPr>
          <w:szCs w:val="21"/>
        </w:rPr>
      </w:pPr>
      <w:r>
        <w:rPr>
          <w:szCs w:val="21"/>
        </w:rPr>
        <w:t>using namespace std;</w:t>
      </w:r>
    </w:p>
    <w:p>
      <w:pPr>
        <w:rPr>
          <w:szCs w:val="21"/>
        </w:rPr>
      </w:pP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int menu_select()   //菜单页面</w:t>
      </w:r>
    </w:p>
    <w:p>
      <w:pPr>
        <w:rPr>
          <w:szCs w:val="21"/>
        </w:rPr>
      </w:pPr>
      <w:r>
        <w:rPr>
          <w:szCs w:val="21"/>
        </w:rPr>
        <w:t xml:space="preserve">{ 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char *a[12]={"1.增加城市记录",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"2.删除城市记录",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"3.修改城市记录",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"4.保存城市信息",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"5.从磁盘文件读取城市信息",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"6.显示所有城市信息",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"7.输入飞机信息",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"8.显示飞机信息",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"9.判断起飞飞机是否可以刹车",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"10.查询飞机雷达半径内所有城市信息",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"0.退出"};</w:t>
      </w:r>
    </w:p>
    <w:p>
      <w:pPr>
        <w:rPr>
          <w:szCs w:val="21"/>
        </w:rPr>
      </w:pPr>
      <w:r>
        <w:rPr>
          <w:szCs w:val="21"/>
        </w:rPr>
        <w:t xml:space="preserve">    int i,choice;</w:t>
      </w:r>
    </w:p>
    <w:p>
      <w:pPr>
        <w:rPr>
          <w:szCs w:val="21"/>
        </w:rPr>
      </w:pPr>
      <w:r>
        <w:rPr>
          <w:szCs w:val="21"/>
        </w:rPr>
        <w:t xml:space="preserve">    do</w:t>
      </w:r>
    </w:p>
    <w:p>
      <w:pPr>
        <w:rPr>
          <w:szCs w:val="21"/>
        </w:rPr>
      </w:pPr>
      <w:r>
        <w:rPr>
          <w:szCs w:val="21"/>
        </w:rPr>
        <w:t>{</w:t>
      </w:r>
    </w:p>
    <w:p>
      <w:pPr>
        <w:rPr>
          <w:szCs w:val="21"/>
        </w:rPr>
      </w:pPr>
      <w:r>
        <w:rPr>
          <w:szCs w:val="21"/>
        </w:rPr>
        <w:t>system("cls");</w:t>
      </w:r>
    </w:p>
    <w:p>
      <w:pPr>
        <w:rPr>
          <w:szCs w:val="21"/>
        </w:rPr>
      </w:pPr>
      <w:r>
        <w:rPr>
          <w:szCs w:val="21"/>
        </w:rPr>
        <w:t xml:space="preserve">        for(i=0;a[i];i++)cout&lt;&lt;a[i]&lt;&lt;endl;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 xml:space="preserve">        cout&lt;&lt;"请输入选择：";</w:t>
      </w:r>
    </w:p>
    <w:p>
      <w:pPr>
        <w:rPr>
          <w:szCs w:val="21"/>
        </w:rPr>
      </w:pPr>
      <w:r>
        <w:rPr>
          <w:szCs w:val="21"/>
        </w:rPr>
        <w:t xml:space="preserve">        cin&gt;&gt;choice;</w:t>
      </w:r>
    </w:p>
    <w:p>
      <w:pPr>
        <w:rPr>
          <w:szCs w:val="21"/>
        </w:rPr>
      </w:pPr>
      <w:r>
        <w:rPr>
          <w:szCs w:val="21"/>
        </w:rPr>
        <w:t xml:space="preserve">    }while(choice&lt;0||choice&gt;10);</w:t>
      </w:r>
    </w:p>
    <w:p>
      <w:pPr>
        <w:rPr>
          <w:szCs w:val="21"/>
        </w:rPr>
      </w:pPr>
      <w:r>
        <w:rPr>
          <w:szCs w:val="21"/>
        </w:rPr>
        <w:t>return (choice);</w:t>
      </w:r>
    </w:p>
    <w:p>
      <w:pPr>
        <w:rPr>
          <w:szCs w:val="21"/>
        </w:rPr>
      </w:pPr>
    </w:p>
    <w:p>
      <w:pPr>
        <w:rPr>
          <w:szCs w:val="21"/>
        </w:rPr>
      </w:pPr>
      <w:r>
        <w:rPr>
          <w:szCs w:val="21"/>
        </w:rPr>
        <w:t>}</w:t>
      </w:r>
    </w:p>
    <w:p>
      <w:pPr>
        <w:rPr>
          <w:szCs w:val="21"/>
        </w:rPr>
      </w:pPr>
      <w:r>
        <w:rPr>
          <w:szCs w:val="21"/>
        </w:rPr>
        <w:t>class Map;</w:t>
      </w:r>
    </w:p>
    <w:p>
      <w:pPr>
        <w:rPr>
          <w:szCs w:val="21"/>
        </w:rPr>
      </w:pPr>
      <w:r>
        <w:rPr>
          <w:szCs w:val="21"/>
        </w:rPr>
        <w:t>class City</w:t>
      </w:r>
    </w:p>
    <w:p>
      <w:pPr>
        <w:rPr>
          <w:szCs w:val="21"/>
        </w:rPr>
      </w:pPr>
      <w:r>
        <w:rPr>
          <w:szCs w:val="21"/>
        </w:rPr>
        <w:t>{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int number,x,y;       //城市坐标，城市坐标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char name[20];        //城市名称</w:t>
      </w:r>
    </w:p>
    <w:p>
      <w:pPr>
        <w:rPr>
          <w:szCs w:val="21"/>
        </w:rPr>
      </w:pPr>
      <w:r>
        <w:rPr>
          <w:szCs w:val="21"/>
        </w:rPr>
        <w:t>public: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City(int num=0,char *p = (char*)"0",int Zx=0,int Zy=0)    //构造函数</w:t>
      </w:r>
    </w:p>
    <w:p>
      <w:pPr>
        <w:rPr>
          <w:szCs w:val="21"/>
        </w:rPr>
      </w:pPr>
      <w:r>
        <w:rPr>
          <w:szCs w:val="21"/>
        </w:rPr>
        <w:t>{  number=num;</w:t>
      </w:r>
    </w:p>
    <w:p>
      <w:pPr>
        <w:rPr>
          <w:szCs w:val="21"/>
        </w:rPr>
      </w:pPr>
      <w:r>
        <w:rPr>
          <w:szCs w:val="21"/>
        </w:rPr>
        <w:t xml:space="preserve">   strcpy(name,p);</w:t>
      </w:r>
    </w:p>
    <w:p>
      <w:pPr>
        <w:rPr>
          <w:szCs w:val="21"/>
        </w:rPr>
      </w:pPr>
      <w:r>
        <w:rPr>
          <w:szCs w:val="21"/>
        </w:rPr>
        <w:t xml:space="preserve">   x=Zx;</w:t>
      </w:r>
    </w:p>
    <w:p>
      <w:pPr>
        <w:rPr>
          <w:szCs w:val="21"/>
        </w:rPr>
      </w:pPr>
      <w:r>
        <w:rPr>
          <w:szCs w:val="21"/>
        </w:rPr>
        <w:t xml:space="preserve">   y=Zy;</w:t>
      </w:r>
    </w:p>
    <w:p>
      <w:pPr>
        <w:rPr>
          <w:szCs w:val="21"/>
        </w:rPr>
      </w:pPr>
      <w:r>
        <w:rPr>
          <w:szCs w:val="21"/>
        </w:rPr>
        <w:t>}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void setNumber(int num)  //设置城市编号</w:t>
      </w:r>
    </w:p>
    <w:p>
      <w:pPr>
        <w:rPr>
          <w:szCs w:val="21"/>
        </w:rPr>
      </w:pPr>
      <w:r>
        <w:rPr>
          <w:szCs w:val="21"/>
        </w:rPr>
        <w:t>{ number=num;}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void setName(char *p)  //设置城市名</w:t>
      </w:r>
    </w:p>
    <w:p>
      <w:pPr>
        <w:rPr>
          <w:szCs w:val="21"/>
        </w:rPr>
      </w:pPr>
      <w:r>
        <w:rPr>
          <w:szCs w:val="21"/>
        </w:rPr>
        <w:t>{strcpy(name,p); }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void setPosition(int xpos,int ypos)  //设置坐标</w:t>
      </w:r>
    </w:p>
    <w:p>
      <w:pPr>
        <w:rPr>
          <w:szCs w:val="21"/>
        </w:rPr>
      </w:pPr>
      <w:r>
        <w:rPr>
          <w:szCs w:val="21"/>
        </w:rPr>
        <w:t>{x=xpos;y=ypos;}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int getNum()        //获取编号</w:t>
      </w:r>
    </w:p>
    <w:p>
      <w:pPr>
        <w:rPr>
          <w:szCs w:val="21"/>
        </w:rPr>
      </w:pPr>
      <w:r>
        <w:rPr>
          <w:szCs w:val="21"/>
        </w:rPr>
        <w:t>{return number;}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void getName (char *){}       //获取城市名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int getx()   //获取x坐标</w:t>
      </w:r>
    </w:p>
    <w:p>
      <w:pPr>
        <w:rPr>
          <w:szCs w:val="21"/>
        </w:rPr>
      </w:pPr>
      <w:r>
        <w:rPr>
          <w:szCs w:val="21"/>
        </w:rPr>
        <w:t>{return x;}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int gety()  //获取y坐标</w:t>
      </w:r>
    </w:p>
    <w:p>
      <w:pPr>
        <w:rPr>
          <w:szCs w:val="21"/>
        </w:rPr>
      </w:pPr>
      <w:r>
        <w:rPr>
          <w:szCs w:val="21"/>
        </w:rPr>
        <w:t>{return y;}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void show()   //显示信息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{cout&lt;&lt;"城市编号"&lt;&lt;number&lt;&lt;"   城市名称"&lt;&lt;name&lt;&lt;"   城市坐标"&lt;&lt;x&lt;&lt;y;}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friend Map;  //设为友元</w:t>
      </w:r>
    </w:p>
    <w:p>
      <w:pPr>
        <w:rPr>
          <w:szCs w:val="21"/>
        </w:rPr>
      </w:pPr>
      <w:r>
        <w:rPr>
          <w:szCs w:val="21"/>
        </w:rPr>
        <w:t>};</w:t>
      </w:r>
    </w:p>
    <w:p>
      <w:pPr>
        <w:rPr>
          <w:szCs w:val="21"/>
        </w:rPr>
      </w:pPr>
      <w:r>
        <w:rPr>
          <w:szCs w:val="21"/>
        </w:rPr>
        <w:t>class Map</w:t>
      </w:r>
    </w:p>
    <w:p>
      <w:pPr>
        <w:rPr>
          <w:szCs w:val="21"/>
        </w:rPr>
      </w:pPr>
      <w:r>
        <w:rPr>
          <w:szCs w:val="21"/>
        </w:rPr>
        <w:t>{</w:t>
      </w:r>
    </w:p>
    <w:p>
      <w:pPr>
        <w:rPr>
          <w:szCs w:val="21"/>
        </w:rPr>
      </w:pPr>
      <w:r>
        <w:rPr>
          <w:szCs w:val="21"/>
        </w:rPr>
        <w:t xml:space="preserve">private: </w:t>
      </w:r>
    </w:p>
    <w:p>
      <w:pPr>
        <w:rPr>
          <w:szCs w:val="21"/>
        </w:rPr>
      </w:pPr>
      <w:r>
        <w:rPr>
          <w:szCs w:val="21"/>
        </w:rPr>
        <w:t xml:space="preserve"> City *cities;</w:t>
      </w:r>
    </w:p>
    <w:p>
      <w:pPr>
        <w:rPr>
          <w:szCs w:val="21"/>
        </w:rPr>
      </w:pPr>
      <w:r>
        <w:rPr>
          <w:szCs w:val="21"/>
        </w:rPr>
        <w:t xml:space="preserve"> int curCounter,maxCounter;</w:t>
      </w:r>
    </w:p>
    <w:p>
      <w:pPr>
        <w:rPr>
          <w:szCs w:val="21"/>
        </w:rPr>
      </w:pPr>
      <w:r>
        <w:rPr>
          <w:szCs w:val="21"/>
        </w:rPr>
        <w:t>public:</w:t>
      </w:r>
    </w:p>
    <w:p>
      <w:pPr>
        <w:rPr>
          <w:szCs w:val="21"/>
        </w:rPr>
      </w:pPr>
      <w:r>
        <w:rPr>
          <w:szCs w:val="21"/>
        </w:rPr>
        <w:t xml:space="preserve">Map(int maxc=10)  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{cities=new City[maxc];   //获取动态存取空间</w:t>
      </w:r>
    </w:p>
    <w:p>
      <w:pPr>
        <w:rPr>
          <w:szCs w:val="21"/>
        </w:rPr>
      </w:pPr>
      <w:r>
        <w:rPr>
          <w:szCs w:val="21"/>
        </w:rPr>
        <w:t>curCounter=0;</w:t>
      </w:r>
    </w:p>
    <w:p>
      <w:pPr>
        <w:rPr>
          <w:szCs w:val="21"/>
        </w:rPr>
      </w:pPr>
      <w:r>
        <w:rPr>
          <w:szCs w:val="21"/>
        </w:rPr>
        <w:t>maxCounter=maxc;</w:t>
      </w:r>
    </w:p>
    <w:p>
      <w:pPr>
        <w:rPr>
          <w:szCs w:val="21"/>
        </w:rPr>
      </w:pPr>
      <w:r>
        <w:rPr>
          <w:szCs w:val="21"/>
        </w:rPr>
        <w:t>}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void ImportDataBase()  //读取文件</w:t>
      </w:r>
    </w:p>
    <w:p>
      <w:pPr>
        <w:rPr>
          <w:szCs w:val="21"/>
        </w:rPr>
      </w:pPr>
      <w:r>
        <w:rPr>
          <w:szCs w:val="21"/>
        </w:rPr>
        <w:t>{ ifstream infile;</w:t>
      </w:r>
    </w:p>
    <w:p>
      <w:pPr>
        <w:rPr>
          <w:szCs w:val="21"/>
        </w:rPr>
      </w:pPr>
      <w:r>
        <w:rPr>
          <w:szCs w:val="21"/>
        </w:rPr>
        <w:t xml:space="preserve">  infile.open("database.txt");</w:t>
      </w:r>
    </w:p>
    <w:p>
      <w:pPr>
        <w:rPr>
          <w:szCs w:val="21"/>
        </w:rPr>
      </w:pPr>
      <w:r>
        <w:rPr>
          <w:szCs w:val="21"/>
        </w:rPr>
        <w:t xml:space="preserve">  if(infile)</w:t>
      </w:r>
    </w:p>
    <w:p>
      <w:pPr>
        <w:rPr>
          <w:szCs w:val="21"/>
        </w:rPr>
      </w:pPr>
      <w:r>
        <w:rPr>
          <w:szCs w:val="21"/>
        </w:rPr>
        <w:t xml:space="preserve">  {ReadCity("database.txt");</w:t>
      </w:r>
    </w:p>
    <w:p>
      <w:pPr>
        <w:rPr>
          <w:szCs w:val="21"/>
        </w:rPr>
      </w:pPr>
      <w:r>
        <w:rPr>
          <w:szCs w:val="21"/>
        </w:rPr>
        <w:t xml:space="preserve">  infile.close();}</w:t>
      </w:r>
    </w:p>
    <w:p>
      <w:pPr>
        <w:rPr>
          <w:szCs w:val="21"/>
        </w:rPr>
      </w:pPr>
      <w:r>
        <w:rPr>
          <w:szCs w:val="21"/>
        </w:rPr>
        <w:t>}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Map(Map &amp;m)   //拷贝构造函数</w:t>
      </w:r>
    </w:p>
    <w:p>
      <w:pPr>
        <w:rPr>
          <w:szCs w:val="21"/>
        </w:rPr>
      </w:pPr>
      <w:r>
        <w:rPr>
          <w:szCs w:val="21"/>
        </w:rPr>
        <w:t>{cities = m.cities;</w:t>
      </w:r>
    </w:p>
    <w:p>
      <w:pPr>
        <w:rPr>
          <w:szCs w:val="21"/>
        </w:rPr>
      </w:pPr>
      <w:r>
        <w:rPr>
          <w:szCs w:val="21"/>
        </w:rPr>
        <w:t xml:space="preserve"> curCounter = m.curCounter;</w:t>
      </w:r>
    </w:p>
    <w:p>
      <w:pPr>
        <w:rPr>
          <w:szCs w:val="21"/>
        </w:rPr>
      </w:pPr>
      <w:r>
        <w:rPr>
          <w:szCs w:val="21"/>
        </w:rPr>
        <w:t xml:space="preserve"> maxCounter = m.maxCounter;</w:t>
      </w:r>
    </w:p>
    <w:p>
      <w:pPr>
        <w:rPr>
          <w:szCs w:val="21"/>
        </w:rPr>
      </w:pPr>
      <w:r>
        <w:rPr>
          <w:szCs w:val="21"/>
        </w:rPr>
        <w:t>}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~Map()  //析构函数</w:t>
      </w:r>
    </w:p>
    <w:p>
      <w:pPr>
        <w:rPr>
          <w:szCs w:val="21"/>
        </w:rPr>
      </w:pPr>
      <w:r>
        <w:rPr>
          <w:szCs w:val="21"/>
        </w:rPr>
        <w:t>{delete[]cities;}</w:t>
      </w:r>
    </w:p>
    <w:p>
      <w:pPr>
        <w:rPr>
          <w:szCs w:val="21"/>
        </w:rPr>
      </w:pP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void AddCity(int num,char *na,int x,int y)  //添加城市</w:t>
      </w:r>
    </w:p>
    <w:p>
      <w:pPr>
        <w:rPr>
          <w:szCs w:val="21"/>
        </w:rPr>
      </w:pPr>
      <w:r>
        <w:rPr>
          <w:szCs w:val="21"/>
        </w:rPr>
        <w:t>{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if(curCounter==maxCounter)  //空间已满则申请空间</w:t>
      </w:r>
    </w:p>
    <w:p>
      <w:pPr>
        <w:rPr>
          <w:szCs w:val="21"/>
        </w:rPr>
      </w:pPr>
      <w:r>
        <w:rPr>
          <w:szCs w:val="21"/>
        </w:rPr>
        <w:t>{City *newcity;</w:t>
      </w:r>
    </w:p>
    <w:p>
      <w:pPr>
        <w:rPr>
          <w:szCs w:val="21"/>
        </w:rPr>
      </w:pPr>
      <w:r>
        <w:rPr>
          <w:szCs w:val="21"/>
        </w:rPr>
        <w:t>newcity = new City[maxCounter+10];</w:t>
      </w:r>
    </w:p>
    <w:p>
      <w:pPr>
        <w:rPr>
          <w:szCs w:val="21"/>
        </w:rPr>
      </w:pPr>
      <w:r>
        <w:rPr>
          <w:szCs w:val="21"/>
        </w:rPr>
        <w:t>for(int i=0;i&lt;curCounter;i++)</w:t>
      </w:r>
    </w:p>
    <w:p>
      <w:pPr>
        <w:rPr>
          <w:szCs w:val="21"/>
        </w:rPr>
      </w:pPr>
      <w:r>
        <w:rPr>
          <w:szCs w:val="21"/>
        </w:rPr>
        <w:t>{newcity[i]=cities[i];}</w:t>
      </w:r>
    </w:p>
    <w:p>
      <w:pPr>
        <w:rPr>
          <w:szCs w:val="21"/>
        </w:rPr>
      </w:pPr>
      <w:r>
        <w:rPr>
          <w:szCs w:val="21"/>
        </w:rPr>
        <w:t>delete[]cities;</w:t>
      </w:r>
    </w:p>
    <w:p>
      <w:pPr>
        <w:rPr>
          <w:szCs w:val="21"/>
        </w:rPr>
      </w:pPr>
      <w:r>
        <w:rPr>
          <w:szCs w:val="21"/>
        </w:rPr>
        <w:t>maxCounter+=10;</w:t>
      </w:r>
    </w:p>
    <w:p>
      <w:pPr>
        <w:rPr>
          <w:szCs w:val="21"/>
        </w:rPr>
      </w:pPr>
      <w:r>
        <w:rPr>
          <w:szCs w:val="21"/>
        </w:rPr>
        <w:t>cities=newcity;</w:t>
      </w:r>
    </w:p>
    <w:p>
      <w:pPr>
        <w:rPr>
          <w:szCs w:val="21"/>
        </w:rPr>
      </w:pPr>
      <w:r>
        <w:rPr>
          <w:szCs w:val="21"/>
        </w:rPr>
        <w:t xml:space="preserve">}               </w:t>
      </w:r>
    </w:p>
    <w:p>
      <w:pPr>
        <w:rPr>
          <w:szCs w:val="21"/>
        </w:rPr>
      </w:pPr>
      <w:r>
        <w:rPr>
          <w:szCs w:val="21"/>
        </w:rPr>
        <w:t>cities[curCounter].number = num;</w:t>
      </w:r>
    </w:p>
    <w:p>
      <w:pPr>
        <w:rPr>
          <w:szCs w:val="21"/>
        </w:rPr>
      </w:pPr>
      <w:r>
        <w:rPr>
          <w:szCs w:val="21"/>
        </w:rPr>
        <w:t>strcpy(cities[curCounter].name,na);</w:t>
      </w:r>
    </w:p>
    <w:p>
      <w:pPr>
        <w:rPr>
          <w:szCs w:val="21"/>
        </w:rPr>
      </w:pPr>
      <w:r>
        <w:rPr>
          <w:szCs w:val="21"/>
        </w:rPr>
        <w:t>cities[curCounter].x = x;</w:t>
      </w:r>
    </w:p>
    <w:p>
      <w:pPr>
        <w:rPr>
          <w:szCs w:val="21"/>
        </w:rPr>
      </w:pPr>
      <w:r>
        <w:rPr>
          <w:szCs w:val="21"/>
        </w:rPr>
        <w:t>cities[curCounter].y = y;</w:t>
      </w:r>
    </w:p>
    <w:p>
      <w:pPr>
        <w:rPr>
          <w:szCs w:val="21"/>
        </w:rPr>
      </w:pPr>
      <w:r>
        <w:rPr>
          <w:szCs w:val="21"/>
        </w:rPr>
        <w:t>curCounter++;</w:t>
      </w:r>
    </w:p>
    <w:p>
      <w:pPr>
        <w:rPr>
          <w:szCs w:val="21"/>
        </w:rPr>
      </w:pPr>
      <w:r>
        <w:rPr>
          <w:szCs w:val="21"/>
        </w:rPr>
        <w:t>}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void DeleteCity(int num)  //删除城市信息</w:t>
      </w:r>
    </w:p>
    <w:p>
      <w:pPr>
        <w:rPr>
          <w:szCs w:val="21"/>
        </w:rPr>
      </w:pPr>
      <w:r>
        <w:rPr>
          <w:szCs w:val="21"/>
        </w:rPr>
        <w:t>{</w:t>
      </w:r>
    </w:p>
    <w:p>
      <w:pPr>
        <w:rPr>
          <w:szCs w:val="21"/>
        </w:rPr>
      </w:pPr>
      <w:r>
        <w:rPr>
          <w:szCs w:val="21"/>
        </w:rPr>
        <w:t>for(int i=0;i&lt;curCounter;i++)</w:t>
      </w:r>
    </w:p>
    <w:p>
      <w:pPr>
        <w:rPr>
          <w:szCs w:val="21"/>
        </w:rPr>
      </w:pPr>
      <w:r>
        <w:rPr>
          <w:szCs w:val="21"/>
        </w:rPr>
        <w:t>{</w:t>
      </w:r>
    </w:p>
    <w:p>
      <w:pPr>
        <w:rPr>
          <w:szCs w:val="21"/>
        </w:rPr>
      </w:pPr>
      <w:r>
        <w:rPr>
          <w:szCs w:val="21"/>
        </w:rPr>
        <w:t>if(cities[i].number==num)</w:t>
      </w:r>
    </w:p>
    <w:p>
      <w:pPr>
        <w:rPr>
          <w:szCs w:val="21"/>
        </w:rPr>
      </w:pPr>
      <w:r>
        <w:rPr>
          <w:szCs w:val="21"/>
        </w:rPr>
        <w:t>{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 xml:space="preserve">      for(int j=i;j&lt;curCounter-1;j++) //后一个覆盖前一个</w:t>
      </w:r>
    </w:p>
    <w:p>
      <w:pPr>
        <w:rPr>
          <w:szCs w:val="21"/>
        </w:rPr>
      </w:pPr>
      <w:r>
        <w:rPr>
          <w:szCs w:val="21"/>
        </w:rPr>
        <w:t xml:space="preserve">  cities[j]=cities[j+1];</w:t>
      </w:r>
    </w:p>
    <w:p>
      <w:pPr>
        <w:rPr>
          <w:szCs w:val="21"/>
        </w:rPr>
      </w:pPr>
      <w:r>
        <w:rPr>
          <w:szCs w:val="21"/>
        </w:rPr>
        <w:t>}</w:t>
      </w:r>
    </w:p>
    <w:p>
      <w:pPr>
        <w:rPr>
          <w:szCs w:val="21"/>
        </w:rPr>
      </w:pPr>
      <w:r>
        <w:rPr>
          <w:szCs w:val="21"/>
        </w:rPr>
        <w:t>}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curCounter--;  //已有城市数减一</w:t>
      </w:r>
    </w:p>
    <w:p>
      <w:pPr>
        <w:rPr>
          <w:szCs w:val="21"/>
        </w:rPr>
      </w:pPr>
      <w:r>
        <w:rPr>
          <w:szCs w:val="21"/>
        </w:rPr>
        <w:t>}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void SaveCity(char *filename)   //保存城市信息至文件</w:t>
      </w:r>
    </w:p>
    <w:p>
      <w:pPr>
        <w:rPr>
          <w:szCs w:val="21"/>
        </w:rPr>
      </w:pPr>
      <w:r>
        <w:rPr>
          <w:szCs w:val="21"/>
        </w:rPr>
        <w:t>{ofstream out;</w:t>
      </w:r>
    </w:p>
    <w:p>
      <w:pPr>
        <w:rPr>
          <w:szCs w:val="21"/>
        </w:rPr>
      </w:pPr>
      <w:r>
        <w:rPr>
          <w:szCs w:val="21"/>
        </w:rPr>
        <w:t>out.open(filename);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out&lt;&lt;"共"&lt;&lt;curCounter&lt;&lt;"个城市"&lt;&lt;endl;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out&lt;&lt;"城市编号"&lt;&lt;'\t'&lt;&lt;"城市编号"&lt;&lt;'\t'&lt;&lt;"城市坐标x"&lt;&lt;'\t'&lt;&lt;"城市坐标y"&lt;&lt;endl;</w:t>
      </w:r>
    </w:p>
    <w:p>
      <w:pPr>
        <w:rPr>
          <w:szCs w:val="21"/>
        </w:rPr>
      </w:pPr>
      <w:r>
        <w:rPr>
          <w:szCs w:val="21"/>
        </w:rPr>
        <w:t>for(int i=0;i&lt;curCounter;i++)</w:t>
      </w:r>
    </w:p>
    <w:p>
      <w:pPr>
        <w:rPr>
          <w:szCs w:val="21"/>
        </w:rPr>
      </w:pPr>
      <w:r>
        <w:rPr>
          <w:szCs w:val="21"/>
        </w:rPr>
        <w:t>out&lt;&lt;cities[i].number&lt;&lt;'\t'&lt;&lt;cities[i].name&lt;&lt;'\t'&lt;&lt;cities[i].x&lt;&lt;'\t'&lt;&lt;cities[i].y&lt;&lt;endl;</w:t>
      </w:r>
    </w:p>
    <w:p>
      <w:pPr>
        <w:rPr>
          <w:szCs w:val="21"/>
        </w:rPr>
      </w:pPr>
      <w:r>
        <w:rPr>
          <w:szCs w:val="21"/>
        </w:rPr>
        <w:t>}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 xml:space="preserve">    void ReadCity(char* filename)  //读取城市信息</w:t>
      </w:r>
    </w:p>
    <w:p>
      <w:pPr>
        <w:rPr>
          <w:szCs w:val="21"/>
        </w:rPr>
      </w:pPr>
      <w:r>
        <w:rPr>
          <w:szCs w:val="21"/>
        </w:rPr>
        <w:t>{</w:t>
      </w:r>
    </w:p>
    <w:p>
      <w:pPr>
        <w:rPr>
          <w:szCs w:val="21"/>
        </w:rPr>
      </w:pPr>
      <w:r>
        <w:rPr>
          <w:szCs w:val="21"/>
        </w:rPr>
        <w:t>int num = 0, x = 0, y = 0;</w:t>
      </w:r>
    </w:p>
    <w:p>
      <w:pPr>
        <w:rPr>
          <w:szCs w:val="21"/>
        </w:rPr>
      </w:pPr>
      <w:r>
        <w:rPr>
          <w:szCs w:val="21"/>
        </w:rPr>
        <w:t>char a[20];</w:t>
      </w:r>
    </w:p>
    <w:p>
      <w:pPr>
        <w:rPr>
          <w:szCs w:val="21"/>
        </w:rPr>
      </w:pPr>
      <w:r>
        <w:rPr>
          <w:szCs w:val="21"/>
        </w:rPr>
        <w:t>fstream in;</w:t>
      </w:r>
    </w:p>
    <w:p>
      <w:pPr>
        <w:rPr>
          <w:szCs w:val="21"/>
        </w:rPr>
      </w:pPr>
      <w:r>
        <w:rPr>
          <w:szCs w:val="21"/>
        </w:rPr>
        <w:t>in.open(filename, ios::in);</w:t>
      </w:r>
    </w:p>
    <w:p>
      <w:pPr>
        <w:rPr>
          <w:szCs w:val="21"/>
        </w:rPr>
      </w:pPr>
      <w:r>
        <w:rPr>
          <w:szCs w:val="21"/>
        </w:rPr>
        <w:t>if(!in)</w:t>
      </w:r>
    </w:p>
    <w:p>
      <w:pPr>
        <w:rPr>
          <w:szCs w:val="21"/>
        </w:rPr>
      </w:pPr>
      <w:r>
        <w:rPr>
          <w:szCs w:val="21"/>
        </w:rPr>
        <w:t>{cout&lt;&lt;"Can not open sourse.txt"&lt;&lt;endl;</w:t>
      </w:r>
    </w:p>
    <w:p>
      <w:pPr>
        <w:rPr>
          <w:szCs w:val="21"/>
        </w:rPr>
      </w:pPr>
      <w:r>
        <w:rPr>
          <w:szCs w:val="21"/>
        </w:rPr>
        <w:t xml:space="preserve"> exit(1);</w:t>
      </w:r>
    </w:p>
    <w:p>
      <w:pPr>
        <w:rPr>
          <w:szCs w:val="21"/>
        </w:rPr>
      </w:pPr>
      <w:r>
        <w:rPr>
          <w:szCs w:val="21"/>
        </w:rPr>
        <w:t>}</w:t>
      </w:r>
    </w:p>
    <w:p>
      <w:pPr>
        <w:rPr>
          <w:szCs w:val="21"/>
        </w:rPr>
      </w:pPr>
      <w:r>
        <w:rPr>
          <w:szCs w:val="21"/>
        </w:rPr>
        <w:t>while (!in.eof())</w:t>
      </w:r>
    </w:p>
    <w:p>
      <w:pPr>
        <w:rPr>
          <w:szCs w:val="21"/>
        </w:rPr>
      </w:pPr>
      <w:r>
        <w:rPr>
          <w:szCs w:val="21"/>
        </w:rPr>
        <w:t>{</w:t>
      </w:r>
    </w:p>
    <w:p>
      <w:pPr>
        <w:rPr>
          <w:szCs w:val="21"/>
        </w:rPr>
      </w:pPr>
      <w:r>
        <w:rPr>
          <w:szCs w:val="21"/>
        </w:rPr>
        <w:t>in &gt;&gt; num &gt;&gt; a &gt;&gt; x &gt;&gt; y;</w:t>
      </w:r>
    </w:p>
    <w:p>
      <w:pPr>
        <w:rPr>
          <w:szCs w:val="21"/>
        </w:rPr>
      </w:pPr>
      <w:r>
        <w:rPr>
          <w:szCs w:val="21"/>
        </w:rPr>
        <w:t>if (in.fail())</w:t>
      </w:r>
    </w:p>
    <w:p>
      <w:pPr>
        <w:rPr>
          <w:szCs w:val="21"/>
        </w:rPr>
      </w:pPr>
      <w:r>
        <w:rPr>
          <w:szCs w:val="21"/>
        </w:rPr>
        <w:t>break;</w:t>
      </w:r>
    </w:p>
    <w:p>
      <w:pPr>
        <w:rPr>
          <w:szCs w:val="21"/>
        </w:rPr>
      </w:pPr>
      <w:r>
        <w:rPr>
          <w:szCs w:val="21"/>
        </w:rPr>
        <w:t xml:space="preserve">         AddCity(num, a, x, y);</w:t>
      </w:r>
    </w:p>
    <w:p>
      <w:pPr>
        <w:rPr>
          <w:szCs w:val="21"/>
        </w:rPr>
      </w:pPr>
      <w:r>
        <w:rPr>
          <w:szCs w:val="21"/>
        </w:rPr>
        <w:t>}</w:t>
      </w:r>
    </w:p>
    <w:p>
      <w:pPr>
        <w:rPr>
          <w:szCs w:val="21"/>
        </w:rPr>
      </w:pPr>
      <w:r>
        <w:rPr>
          <w:szCs w:val="21"/>
        </w:rPr>
        <w:t>in.close();</w:t>
      </w:r>
    </w:p>
    <w:p>
      <w:pPr>
        <w:rPr>
          <w:szCs w:val="21"/>
        </w:rPr>
      </w:pPr>
      <w:r>
        <w:rPr>
          <w:szCs w:val="21"/>
        </w:rPr>
        <w:t>}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void UpdateCity(int i,int num,char *na,int x,int y)  //修改城市信息</w:t>
      </w:r>
    </w:p>
    <w:p>
      <w:pPr>
        <w:rPr>
          <w:szCs w:val="21"/>
        </w:rPr>
      </w:pPr>
      <w:r>
        <w:rPr>
          <w:szCs w:val="21"/>
        </w:rPr>
        <w:t>{</w:t>
      </w:r>
    </w:p>
    <w:p>
      <w:pPr>
        <w:rPr>
          <w:szCs w:val="21"/>
        </w:rPr>
      </w:pPr>
      <w:r>
        <w:rPr>
          <w:szCs w:val="21"/>
        </w:rPr>
        <w:t>cities[i].number = num;</w:t>
      </w:r>
    </w:p>
    <w:p>
      <w:pPr>
        <w:rPr>
          <w:szCs w:val="21"/>
        </w:rPr>
      </w:pPr>
      <w:r>
        <w:rPr>
          <w:szCs w:val="21"/>
        </w:rPr>
        <w:t>strcpy(cities[i].name,na);</w:t>
      </w:r>
    </w:p>
    <w:p>
      <w:pPr>
        <w:rPr>
          <w:szCs w:val="21"/>
        </w:rPr>
      </w:pPr>
      <w:r>
        <w:rPr>
          <w:szCs w:val="21"/>
        </w:rPr>
        <w:t>cities[i].x = x;</w:t>
      </w:r>
    </w:p>
    <w:p>
      <w:pPr>
        <w:rPr>
          <w:szCs w:val="21"/>
        </w:rPr>
      </w:pPr>
      <w:r>
        <w:rPr>
          <w:szCs w:val="21"/>
        </w:rPr>
        <w:t>cities[i].y = y;</w:t>
      </w:r>
    </w:p>
    <w:p>
      <w:pPr>
        <w:rPr>
          <w:szCs w:val="21"/>
        </w:rPr>
      </w:pPr>
      <w:r>
        <w:rPr>
          <w:szCs w:val="21"/>
        </w:rPr>
        <w:t>}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int FindCity(int num)    //按编号查找并返回下标</w:t>
      </w:r>
    </w:p>
    <w:p>
      <w:pPr>
        <w:rPr>
          <w:szCs w:val="21"/>
        </w:rPr>
      </w:pPr>
      <w:r>
        <w:rPr>
          <w:szCs w:val="21"/>
        </w:rPr>
        <w:t>{</w:t>
      </w:r>
    </w:p>
    <w:p>
      <w:pPr>
        <w:rPr>
          <w:szCs w:val="21"/>
        </w:rPr>
      </w:pPr>
      <w:r>
        <w:rPr>
          <w:szCs w:val="21"/>
        </w:rPr>
        <w:t>for(int i=0;i&lt;curCounter;i++)</w:t>
      </w:r>
    </w:p>
    <w:p>
      <w:pPr>
        <w:rPr>
          <w:szCs w:val="21"/>
        </w:rPr>
      </w:pPr>
      <w:r>
        <w:rPr>
          <w:szCs w:val="21"/>
        </w:rPr>
        <w:t>{if(cities[i].number==num)</w:t>
      </w:r>
    </w:p>
    <w:p>
      <w:pPr>
        <w:rPr>
          <w:szCs w:val="21"/>
        </w:rPr>
      </w:pPr>
      <w:r>
        <w:rPr>
          <w:szCs w:val="21"/>
        </w:rPr>
        <w:t xml:space="preserve"> return i;</w:t>
      </w:r>
    </w:p>
    <w:p>
      <w:pPr>
        <w:rPr>
          <w:szCs w:val="21"/>
        </w:rPr>
      </w:pPr>
      <w:r>
        <w:rPr>
          <w:szCs w:val="21"/>
        </w:rPr>
        <w:t>}</w:t>
      </w:r>
    </w:p>
    <w:p>
      <w:pPr>
        <w:rPr>
          <w:szCs w:val="21"/>
        </w:rPr>
      </w:pPr>
      <w:r>
        <w:rPr>
          <w:szCs w:val="21"/>
        </w:rPr>
        <w:t>return -1;</w:t>
      </w:r>
    </w:p>
    <w:p>
      <w:pPr>
        <w:rPr>
          <w:szCs w:val="21"/>
        </w:rPr>
      </w:pPr>
      <w:r>
        <w:rPr>
          <w:szCs w:val="21"/>
        </w:rPr>
        <w:t>}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void ShowCities()   //显示所有城市信息</w:t>
      </w:r>
    </w:p>
    <w:p>
      <w:pPr>
        <w:rPr>
          <w:szCs w:val="21"/>
        </w:rPr>
      </w:pPr>
      <w:r>
        <w:rPr>
          <w:szCs w:val="21"/>
        </w:rPr>
        <w:t>{for(int i=0;i&lt;curCounter;i++)</w:t>
      </w:r>
    </w:p>
    <w:p>
      <w:pPr>
        <w:rPr>
          <w:szCs w:val="21"/>
        </w:rPr>
      </w:pPr>
      <w:r>
        <w:rPr>
          <w:szCs w:val="21"/>
        </w:rPr>
        <w:t>cout&lt;&lt;cities[i].number&lt;&lt;'\t'&lt;&lt;setiosflags(ios::left)&lt;&lt;setw(12)&lt;&lt;cities[i].name&lt;&lt;cities[i].x&lt;&lt;'\t'&lt;&lt;cities[i].y&lt;&lt;endl;</w:t>
      </w:r>
    </w:p>
    <w:p>
      <w:pPr>
        <w:rPr>
          <w:szCs w:val="21"/>
        </w:rPr>
      </w:pPr>
      <w:r>
        <w:rPr>
          <w:szCs w:val="21"/>
        </w:rPr>
        <w:t>}</w:t>
      </w:r>
    </w:p>
    <w:p>
      <w:pPr>
        <w:rPr>
          <w:szCs w:val="21"/>
        </w:rPr>
      </w:pPr>
      <w:r>
        <w:rPr>
          <w:szCs w:val="21"/>
        </w:rPr>
        <w:t>int GetCurCounter()</w:t>
      </w:r>
    </w:p>
    <w:p>
      <w:pPr>
        <w:rPr>
          <w:szCs w:val="21"/>
        </w:rPr>
      </w:pPr>
      <w:r>
        <w:rPr>
          <w:szCs w:val="21"/>
        </w:rPr>
        <w:t>{return curCounter;}</w:t>
      </w:r>
    </w:p>
    <w:p>
      <w:pPr>
        <w:rPr>
          <w:szCs w:val="21"/>
        </w:rPr>
      </w:pPr>
      <w:r>
        <w:rPr>
          <w:szCs w:val="21"/>
        </w:rPr>
        <w:t>int GetPostionX(int i)</w:t>
      </w:r>
    </w:p>
    <w:p>
      <w:pPr>
        <w:rPr>
          <w:szCs w:val="21"/>
        </w:rPr>
      </w:pPr>
      <w:r>
        <w:rPr>
          <w:szCs w:val="21"/>
        </w:rPr>
        <w:t>{return cities[i].x;}</w:t>
      </w:r>
    </w:p>
    <w:p>
      <w:pPr>
        <w:rPr>
          <w:szCs w:val="21"/>
        </w:rPr>
      </w:pPr>
      <w:r>
        <w:rPr>
          <w:szCs w:val="21"/>
        </w:rPr>
        <w:t>int GetPostionY(int i)</w:t>
      </w:r>
    </w:p>
    <w:p>
      <w:pPr>
        <w:rPr>
          <w:szCs w:val="21"/>
        </w:rPr>
      </w:pPr>
      <w:r>
        <w:rPr>
          <w:szCs w:val="21"/>
        </w:rPr>
        <w:t>{return cities[i].y;}</w:t>
      </w:r>
    </w:p>
    <w:p>
      <w:pPr>
        <w:rPr>
          <w:szCs w:val="21"/>
        </w:rPr>
      </w:pPr>
      <w:r>
        <w:rPr>
          <w:szCs w:val="21"/>
        </w:rPr>
        <w:t>void ShowCity(int i)</w:t>
      </w:r>
    </w:p>
    <w:p>
      <w:pPr>
        <w:rPr>
          <w:szCs w:val="21"/>
        </w:rPr>
      </w:pPr>
      <w:r>
        <w:rPr>
          <w:szCs w:val="21"/>
        </w:rPr>
        <w:t>{cout&lt;&lt;cities[i].number&lt;&lt;'\t'&lt;&lt;cities[i].name&lt;&lt;'\t'&lt;&lt;cities[i].x&lt;&lt;'\t'&lt;&lt;cities[i].y&lt;&lt;endl;}</w:t>
      </w:r>
    </w:p>
    <w:p>
      <w:pPr>
        <w:rPr>
          <w:szCs w:val="21"/>
        </w:rPr>
      </w:pP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double Distance(int x1,int y1,int x2,int y2)  //计算距离</w:t>
      </w:r>
    </w:p>
    <w:p>
      <w:pPr>
        <w:rPr>
          <w:szCs w:val="21"/>
        </w:rPr>
      </w:pPr>
      <w:r>
        <w:rPr>
          <w:szCs w:val="21"/>
        </w:rPr>
        <w:t>{  double dis;</w:t>
      </w:r>
    </w:p>
    <w:p>
      <w:pPr>
        <w:rPr>
          <w:szCs w:val="21"/>
        </w:rPr>
      </w:pPr>
      <w:r>
        <w:rPr>
          <w:szCs w:val="21"/>
        </w:rPr>
        <w:t xml:space="preserve">   dis=((x1-x2)*(x1-x2)+(y1-y2)*(y1-y2));</w:t>
      </w:r>
    </w:p>
    <w:p>
      <w:pPr>
        <w:rPr>
          <w:szCs w:val="21"/>
        </w:rPr>
      </w:pPr>
      <w:r>
        <w:rPr>
          <w:szCs w:val="21"/>
        </w:rPr>
        <w:t xml:space="preserve">   return sqrt(dis);</w:t>
      </w:r>
    </w:p>
    <w:p>
      <w:pPr>
        <w:rPr>
          <w:szCs w:val="21"/>
        </w:rPr>
      </w:pPr>
      <w:r>
        <w:rPr>
          <w:szCs w:val="21"/>
        </w:rPr>
        <w:t>}</w:t>
      </w:r>
    </w:p>
    <w:p>
      <w:pPr>
        <w:rPr>
          <w:szCs w:val="21"/>
        </w:rPr>
      </w:pPr>
      <w:r>
        <w:rPr>
          <w:szCs w:val="21"/>
        </w:rPr>
        <w:t>};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class Plane   //创建Plane类</w:t>
      </w:r>
    </w:p>
    <w:p>
      <w:pPr>
        <w:rPr>
          <w:szCs w:val="21"/>
        </w:rPr>
      </w:pPr>
      <w:r>
        <w:rPr>
          <w:szCs w:val="21"/>
        </w:rPr>
        <w:t xml:space="preserve">{private: 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 xml:space="preserve"> int number,x,y;      //飞机编号，飞机坐标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 xml:space="preserve"> char name[20];       //飞机名称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 xml:space="preserve"> double weight;       //飞机重量</w:t>
      </w:r>
    </w:p>
    <w:p>
      <w:pPr>
        <w:rPr>
          <w:szCs w:val="21"/>
        </w:rPr>
      </w:pPr>
      <w:r>
        <w:rPr>
          <w:szCs w:val="21"/>
        </w:rPr>
        <w:t>public: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Plane(int num=0,char*na="",double wei=0,int Px=0,int Py=0)  //构造函数</w:t>
      </w:r>
    </w:p>
    <w:p>
      <w:pPr>
        <w:rPr>
          <w:szCs w:val="21"/>
        </w:rPr>
      </w:pPr>
      <w:r>
        <w:rPr>
          <w:szCs w:val="21"/>
        </w:rPr>
        <w:t>{number=num;</w:t>
      </w:r>
    </w:p>
    <w:p>
      <w:pPr>
        <w:rPr>
          <w:szCs w:val="21"/>
        </w:rPr>
      </w:pPr>
      <w:r>
        <w:rPr>
          <w:szCs w:val="21"/>
        </w:rPr>
        <w:t xml:space="preserve"> strcpy(name,na);</w:t>
      </w:r>
    </w:p>
    <w:p>
      <w:pPr>
        <w:rPr>
          <w:szCs w:val="21"/>
        </w:rPr>
      </w:pPr>
      <w:r>
        <w:rPr>
          <w:szCs w:val="21"/>
        </w:rPr>
        <w:t xml:space="preserve"> weight=wei;</w:t>
      </w:r>
    </w:p>
    <w:p>
      <w:pPr>
        <w:rPr>
          <w:szCs w:val="21"/>
        </w:rPr>
      </w:pPr>
      <w:r>
        <w:rPr>
          <w:szCs w:val="21"/>
        </w:rPr>
        <w:t xml:space="preserve"> x=Px;</w:t>
      </w:r>
    </w:p>
    <w:p>
      <w:pPr>
        <w:rPr>
          <w:szCs w:val="21"/>
        </w:rPr>
      </w:pPr>
      <w:r>
        <w:rPr>
          <w:szCs w:val="21"/>
        </w:rPr>
        <w:t xml:space="preserve"> y=Py;</w:t>
      </w:r>
    </w:p>
    <w:p>
      <w:pPr>
        <w:rPr>
          <w:szCs w:val="21"/>
        </w:rPr>
      </w:pPr>
      <w:r>
        <w:rPr>
          <w:szCs w:val="21"/>
        </w:rPr>
        <w:t>}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void SetPlane(int num,char *na,double wei,int xpos,int ypos)  //设置飞机信息</w:t>
      </w:r>
    </w:p>
    <w:p>
      <w:pPr>
        <w:rPr>
          <w:szCs w:val="21"/>
        </w:rPr>
      </w:pPr>
      <w:r>
        <w:rPr>
          <w:szCs w:val="21"/>
        </w:rPr>
        <w:t>{number=num;</w:t>
      </w:r>
    </w:p>
    <w:p>
      <w:pPr>
        <w:rPr>
          <w:szCs w:val="21"/>
        </w:rPr>
      </w:pPr>
      <w:r>
        <w:rPr>
          <w:szCs w:val="21"/>
        </w:rPr>
        <w:t xml:space="preserve"> strcpy(name,na);</w:t>
      </w:r>
    </w:p>
    <w:p>
      <w:pPr>
        <w:rPr>
          <w:szCs w:val="21"/>
        </w:rPr>
      </w:pPr>
      <w:r>
        <w:rPr>
          <w:szCs w:val="21"/>
        </w:rPr>
        <w:t xml:space="preserve"> weight=wei;</w:t>
      </w:r>
    </w:p>
    <w:p>
      <w:pPr>
        <w:rPr>
          <w:szCs w:val="21"/>
        </w:rPr>
      </w:pPr>
      <w:r>
        <w:rPr>
          <w:szCs w:val="21"/>
        </w:rPr>
        <w:t xml:space="preserve"> x=xpos;</w:t>
      </w:r>
    </w:p>
    <w:p>
      <w:pPr>
        <w:rPr>
          <w:szCs w:val="21"/>
        </w:rPr>
      </w:pPr>
      <w:r>
        <w:rPr>
          <w:szCs w:val="21"/>
        </w:rPr>
        <w:t xml:space="preserve"> y=ypos;</w:t>
      </w:r>
    </w:p>
    <w:p>
      <w:pPr>
        <w:rPr>
          <w:szCs w:val="21"/>
        </w:rPr>
      </w:pPr>
      <w:r>
        <w:rPr>
          <w:szCs w:val="21"/>
        </w:rPr>
        <w:t>}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void show()   //显示飞机信息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{cout&lt;&lt;number&lt;&lt;'\t'&lt;&lt;name&lt;&lt;'\t'&lt;&lt;weight&lt;&lt;"吨"&lt;&lt;'\t'&lt;&lt;x&lt;&lt;'\t'&lt;&lt;y&lt;&lt;'\t';}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int CanBrake(double sp,double reDistance)   //判断是否可以刹车</w:t>
      </w:r>
    </w:p>
    <w:p>
      <w:pPr>
        <w:rPr>
          <w:szCs w:val="21"/>
        </w:rPr>
      </w:pPr>
      <w:r>
        <w:rPr>
          <w:szCs w:val="21"/>
        </w:rPr>
        <w:t>{if (number==0) return -1;</w:t>
      </w:r>
    </w:p>
    <w:p>
      <w:pPr>
        <w:rPr>
          <w:szCs w:val="21"/>
        </w:rPr>
      </w:pPr>
      <w:r>
        <w:rPr>
          <w:szCs w:val="21"/>
        </w:rPr>
        <w:t>if(weight*sp/5&lt;=reDistance)return 1;</w:t>
      </w:r>
    </w:p>
    <w:p>
      <w:pPr>
        <w:rPr>
          <w:szCs w:val="21"/>
        </w:rPr>
      </w:pPr>
      <w:r>
        <w:rPr>
          <w:szCs w:val="21"/>
        </w:rPr>
        <w:t>else return 0;</w:t>
      </w:r>
    </w:p>
    <w:p>
      <w:pPr>
        <w:rPr>
          <w:szCs w:val="21"/>
        </w:rPr>
      </w:pPr>
      <w:r>
        <w:rPr>
          <w:szCs w:val="21"/>
        </w:rPr>
        <w:t>}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void RadarFind(double radarRadius,Map mapobj)   //雷达搜寻</w:t>
      </w:r>
    </w:p>
    <w:p>
      <w:pPr>
        <w:rPr>
          <w:szCs w:val="21"/>
        </w:rPr>
      </w:pPr>
      <w:r>
        <w:rPr>
          <w:szCs w:val="21"/>
        </w:rPr>
        <w:t>{</w:t>
      </w:r>
    </w:p>
    <w:p>
      <w:pPr>
        <w:rPr>
          <w:szCs w:val="21"/>
        </w:rPr>
      </w:pPr>
      <w:r>
        <w:rPr>
          <w:szCs w:val="21"/>
        </w:rPr>
        <w:t>int t=mapobj.GetCurCounter();</w:t>
      </w:r>
    </w:p>
    <w:p>
      <w:pPr>
        <w:rPr>
          <w:szCs w:val="21"/>
        </w:rPr>
      </w:pPr>
      <w:r>
        <w:rPr>
          <w:szCs w:val="21"/>
        </w:rPr>
        <w:t>double dis;</w:t>
      </w:r>
    </w:p>
    <w:p>
      <w:pPr>
        <w:rPr>
          <w:szCs w:val="21"/>
        </w:rPr>
      </w:pPr>
      <w:r>
        <w:rPr>
          <w:szCs w:val="21"/>
        </w:rPr>
        <w:t>for(int i=0;i&lt;t;i++)</w:t>
      </w:r>
    </w:p>
    <w:p>
      <w:pPr>
        <w:rPr>
          <w:szCs w:val="21"/>
        </w:rPr>
      </w:pPr>
      <w:r>
        <w:rPr>
          <w:szCs w:val="21"/>
        </w:rPr>
        <w:t xml:space="preserve"> {dis=mapobj.Distance(x,y,mapobj.GetPostionX(i),mapobj.GetPostionY(i));</w:t>
      </w:r>
    </w:p>
    <w:p>
      <w:pPr>
        <w:rPr>
          <w:szCs w:val="21"/>
        </w:rPr>
      </w:pPr>
      <w:r>
        <w:rPr>
          <w:szCs w:val="21"/>
        </w:rPr>
        <w:t>if(dis&lt;radarRadius) mapobj.ShowCity(i);</w:t>
      </w:r>
    </w:p>
    <w:p>
      <w:pPr>
        <w:rPr>
          <w:szCs w:val="21"/>
        </w:rPr>
      </w:pPr>
      <w:r>
        <w:rPr>
          <w:szCs w:val="21"/>
        </w:rPr>
        <w:t>}</w:t>
      </w:r>
    </w:p>
    <w:p>
      <w:pPr>
        <w:rPr>
          <w:szCs w:val="21"/>
        </w:rPr>
      </w:pPr>
      <w:r>
        <w:rPr>
          <w:szCs w:val="21"/>
        </w:rPr>
        <w:t>}</w:t>
      </w:r>
    </w:p>
    <w:p>
      <w:pPr>
        <w:rPr>
          <w:szCs w:val="21"/>
        </w:rPr>
      </w:pPr>
      <w:r>
        <w:rPr>
          <w:szCs w:val="21"/>
        </w:rPr>
        <w:t>};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void appendCity(Map &amp;mapobj)  //追加城市信息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{cout&lt;&lt;"请输入城市信息："&lt;&lt;endl;</w:t>
      </w:r>
    </w:p>
    <w:p>
      <w:pPr>
        <w:rPr>
          <w:szCs w:val="21"/>
        </w:rPr>
      </w:pPr>
      <w:r>
        <w:rPr>
          <w:szCs w:val="21"/>
        </w:rPr>
        <w:t>int num;char na[20];int x;int y;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cout&lt;&lt;"城市编号："&lt;&lt;endl;</w:t>
      </w:r>
    </w:p>
    <w:p>
      <w:pPr>
        <w:rPr>
          <w:szCs w:val="21"/>
        </w:rPr>
      </w:pPr>
      <w:r>
        <w:rPr>
          <w:szCs w:val="21"/>
        </w:rPr>
        <w:t>cin&gt;&gt;num;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cout&lt;&lt;"城市名称:"&lt;&lt;endl;</w:t>
      </w:r>
    </w:p>
    <w:p>
      <w:pPr>
        <w:rPr>
          <w:szCs w:val="21"/>
        </w:rPr>
      </w:pPr>
      <w:r>
        <w:rPr>
          <w:szCs w:val="21"/>
        </w:rPr>
        <w:t>cin&gt;&gt;na;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cout&lt;&lt;"城市坐标:"&lt;&lt;endl;</w:t>
      </w:r>
    </w:p>
    <w:p>
      <w:pPr>
        <w:rPr>
          <w:szCs w:val="21"/>
        </w:rPr>
      </w:pPr>
      <w:r>
        <w:rPr>
          <w:szCs w:val="21"/>
        </w:rPr>
        <w:t>cin&gt;&gt;x&gt;&gt;y;</w:t>
      </w:r>
    </w:p>
    <w:p>
      <w:pPr>
        <w:rPr>
          <w:szCs w:val="21"/>
        </w:rPr>
      </w:pPr>
      <w:r>
        <w:rPr>
          <w:szCs w:val="21"/>
        </w:rPr>
        <w:t>mapobj.AddCity(num,na,x,y);</w:t>
      </w:r>
    </w:p>
    <w:p>
      <w:pPr>
        <w:rPr>
          <w:szCs w:val="21"/>
        </w:rPr>
      </w:pPr>
      <w:r>
        <w:rPr>
          <w:szCs w:val="21"/>
        </w:rPr>
        <w:t>}</w:t>
      </w:r>
    </w:p>
    <w:p>
      <w:pPr>
        <w:rPr>
          <w:szCs w:val="21"/>
        </w:rPr>
      </w:pP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void delCity(Map &amp;mapobj)  //删除城市</w:t>
      </w:r>
    </w:p>
    <w:p>
      <w:pPr>
        <w:rPr>
          <w:szCs w:val="21"/>
        </w:rPr>
      </w:pPr>
      <w:r>
        <w:rPr>
          <w:szCs w:val="21"/>
        </w:rPr>
        <w:t>{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cout&lt;&lt;"请输入你想删除的城市编号"&lt;&lt;endl;</w:t>
      </w:r>
    </w:p>
    <w:p>
      <w:pPr>
        <w:rPr>
          <w:szCs w:val="21"/>
        </w:rPr>
      </w:pPr>
      <w:r>
        <w:rPr>
          <w:szCs w:val="21"/>
        </w:rPr>
        <w:t>int num,i;</w:t>
      </w:r>
    </w:p>
    <w:p>
      <w:pPr>
        <w:rPr>
          <w:szCs w:val="21"/>
        </w:rPr>
      </w:pPr>
      <w:r>
        <w:rPr>
          <w:szCs w:val="21"/>
        </w:rPr>
        <w:t>char choice;</w:t>
      </w:r>
    </w:p>
    <w:p>
      <w:pPr>
        <w:rPr>
          <w:szCs w:val="21"/>
        </w:rPr>
      </w:pPr>
      <w:r>
        <w:rPr>
          <w:szCs w:val="21"/>
        </w:rPr>
        <w:t>cin&gt;&gt;num;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if(mapobj.FindCity(num)+1)    //当只有一个城市的时候返回值是0，所以要加1</w:t>
      </w:r>
    </w:p>
    <w:p>
      <w:pPr>
        <w:rPr>
          <w:szCs w:val="21"/>
        </w:rPr>
      </w:pPr>
      <w:r>
        <w:rPr>
          <w:szCs w:val="21"/>
        </w:rPr>
        <w:t>{i=mapobj.FindCity(num);</w:t>
      </w:r>
    </w:p>
    <w:p>
      <w:pPr>
        <w:rPr>
          <w:szCs w:val="21"/>
        </w:rPr>
      </w:pPr>
      <w:r>
        <w:rPr>
          <w:szCs w:val="21"/>
        </w:rPr>
        <w:t xml:space="preserve"> mapobj.ShowCity(i);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 xml:space="preserve"> cout&lt;&lt;"是否删除该城市 Y/N"&lt;&lt;endl;</w:t>
      </w:r>
    </w:p>
    <w:p>
      <w:pPr>
        <w:rPr>
          <w:szCs w:val="21"/>
        </w:rPr>
      </w:pPr>
      <w:r>
        <w:rPr>
          <w:szCs w:val="21"/>
        </w:rPr>
        <w:t xml:space="preserve"> cin&gt;&gt;choice;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 xml:space="preserve"> if(choice=='Y') {mapobj.DeleteCity(num);cout&lt;&lt;"删除成功"&lt;&lt;endl;}</w:t>
      </w:r>
    </w:p>
    <w:p>
      <w:pPr>
        <w:rPr>
          <w:szCs w:val="21"/>
        </w:rPr>
      </w:pPr>
      <w:r>
        <w:rPr>
          <w:szCs w:val="21"/>
        </w:rPr>
        <w:t>}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else cout&lt;&lt;"该城市不存在"&lt;&lt;endl;</w:t>
      </w:r>
    </w:p>
    <w:p>
      <w:pPr>
        <w:rPr>
          <w:szCs w:val="21"/>
        </w:rPr>
      </w:pPr>
      <w:r>
        <w:rPr>
          <w:szCs w:val="21"/>
        </w:rPr>
        <w:t>}</w:t>
      </w:r>
    </w:p>
    <w:p>
      <w:pPr>
        <w:rPr>
          <w:szCs w:val="21"/>
        </w:rPr>
      </w:pP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void updCity(Map &amp;mapobj)  //修改城市信息</w:t>
      </w:r>
    </w:p>
    <w:p>
      <w:pPr>
        <w:rPr>
          <w:szCs w:val="21"/>
        </w:rPr>
      </w:pPr>
      <w:r>
        <w:rPr>
          <w:szCs w:val="21"/>
        </w:rPr>
        <w:t>{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cout&lt;&lt;"请输入想要修改的城市编号"&lt;&lt;endl;</w:t>
      </w:r>
    </w:p>
    <w:p>
      <w:pPr>
        <w:rPr>
          <w:szCs w:val="21"/>
        </w:rPr>
      </w:pPr>
      <w:r>
        <w:rPr>
          <w:szCs w:val="21"/>
        </w:rPr>
        <w:t>int num,i;</w:t>
      </w:r>
    </w:p>
    <w:p>
      <w:pPr>
        <w:rPr>
          <w:szCs w:val="21"/>
        </w:rPr>
      </w:pPr>
      <w:r>
        <w:rPr>
          <w:szCs w:val="21"/>
        </w:rPr>
        <w:t>cin&gt;&gt;num;</w:t>
      </w:r>
    </w:p>
    <w:p>
      <w:pPr>
        <w:rPr>
          <w:szCs w:val="21"/>
        </w:rPr>
      </w:pPr>
      <w:r>
        <w:rPr>
          <w:szCs w:val="21"/>
        </w:rPr>
        <w:t>if(mapobj.FindCity(num)+1)</w:t>
      </w:r>
    </w:p>
    <w:p>
      <w:pPr>
        <w:rPr>
          <w:szCs w:val="21"/>
        </w:rPr>
      </w:pPr>
      <w:r>
        <w:rPr>
          <w:szCs w:val="21"/>
        </w:rPr>
        <w:t>{</w:t>
      </w:r>
    </w:p>
    <w:p>
      <w:pPr>
        <w:rPr>
          <w:szCs w:val="21"/>
        </w:rPr>
      </w:pPr>
      <w:r>
        <w:rPr>
          <w:szCs w:val="21"/>
        </w:rPr>
        <w:t xml:space="preserve"> i=mapobj.FindCity(num);</w:t>
      </w:r>
    </w:p>
    <w:p>
      <w:pPr>
        <w:rPr>
          <w:szCs w:val="21"/>
        </w:rPr>
      </w:pPr>
      <w:r>
        <w:rPr>
          <w:szCs w:val="21"/>
        </w:rPr>
        <w:t xml:space="preserve"> mapobj.ShowCity(i);</w:t>
      </w:r>
    </w:p>
    <w:p>
      <w:pPr>
        <w:rPr>
          <w:szCs w:val="21"/>
        </w:rPr>
      </w:pPr>
      <w:r>
        <w:rPr>
          <w:szCs w:val="21"/>
        </w:rPr>
        <w:t xml:space="preserve"> int number,x,y;</w:t>
      </w:r>
    </w:p>
    <w:p>
      <w:pPr>
        <w:rPr>
          <w:szCs w:val="21"/>
        </w:rPr>
      </w:pPr>
      <w:r>
        <w:rPr>
          <w:szCs w:val="21"/>
        </w:rPr>
        <w:t xml:space="preserve">     char na[20];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 xml:space="preserve"> cout&lt;&lt;"城市存在，请输入新的城市编号"&lt;&lt;endl;</w:t>
      </w:r>
    </w:p>
    <w:p>
      <w:pPr>
        <w:rPr>
          <w:szCs w:val="21"/>
        </w:rPr>
      </w:pPr>
      <w:r>
        <w:rPr>
          <w:szCs w:val="21"/>
        </w:rPr>
        <w:t xml:space="preserve">     cin&gt;&gt;number;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 xml:space="preserve"> cout&lt;&lt;"城市名称"&lt;&lt;endl;</w:t>
      </w:r>
    </w:p>
    <w:p>
      <w:pPr>
        <w:rPr>
          <w:szCs w:val="21"/>
        </w:rPr>
      </w:pPr>
      <w:r>
        <w:rPr>
          <w:szCs w:val="21"/>
        </w:rPr>
        <w:t xml:space="preserve">     cin&gt;&gt;na;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 xml:space="preserve"> cout&lt;&lt;"城市坐标"&lt;&lt;endl;</w:t>
      </w:r>
    </w:p>
    <w:p>
      <w:pPr>
        <w:rPr>
          <w:szCs w:val="21"/>
        </w:rPr>
      </w:pPr>
      <w:r>
        <w:rPr>
          <w:szCs w:val="21"/>
        </w:rPr>
        <w:t xml:space="preserve">     cin&gt;&gt;x&gt;&gt;y;</w:t>
      </w:r>
    </w:p>
    <w:p>
      <w:pPr>
        <w:rPr>
          <w:szCs w:val="21"/>
        </w:rPr>
      </w:pPr>
      <w:r>
        <w:rPr>
          <w:szCs w:val="21"/>
        </w:rPr>
        <w:t xml:space="preserve"> mapobj.UpdateCity(i,number,na,x,y);</w:t>
      </w:r>
    </w:p>
    <w:p>
      <w:pPr>
        <w:rPr>
          <w:szCs w:val="21"/>
        </w:rPr>
      </w:pPr>
      <w:r>
        <w:rPr>
          <w:szCs w:val="21"/>
        </w:rPr>
        <w:t>}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else cout&lt;&lt;"您输入的城市不存在";</w:t>
      </w:r>
    </w:p>
    <w:p>
      <w:pPr>
        <w:rPr>
          <w:szCs w:val="21"/>
        </w:rPr>
      </w:pPr>
      <w:r>
        <w:rPr>
          <w:szCs w:val="21"/>
        </w:rPr>
        <w:t>}</w:t>
      </w:r>
    </w:p>
    <w:p>
      <w:pPr>
        <w:rPr>
          <w:szCs w:val="21"/>
        </w:rPr>
      </w:pP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void SaveToFile(Map &amp;mapobj)  //保存到文件</w:t>
      </w:r>
    </w:p>
    <w:p>
      <w:pPr>
        <w:rPr>
          <w:szCs w:val="21"/>
        </w:rPr>
      </w:pPr>
      <w:r>
        <w:rPr>
          <w:szCs w:val="21"/>
        </w:rPr>
        <w:t>{char name[50];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cout&lt;&lt;"请输入保存的磁盘文件名"&lt;&lt;endl;</w:t>
      </w:r>
    </w:p>
    <w:p>
      <w:pPr>
        <w:rPr>
          <w:szCs w:val="21"/>
        </w:rPr>
      </w:pPr>
      <w:r>
        <w:rPr>
          <w:szCs w:val="21"/>
        </w:rPr>
        <w:t>cin&gt;&gt;name;</w:t>
      </w:r>
    </w:p>
    <w:p>
      <w:pPr>
        <w:rPr>
          <w:szCs w:val="21"/>
        </w:rPr>
      </w:pPr>
      <w:r>
        <w:rPr>
          <w:szCs w:val="21"/>
        </w:rPr>
        <w:t>mapobj.SaveCity(name);</w:t>
      </w:r>
    </w:p>
    <w:p>
      <w:pPr>
        <w:rPr>
          <w:szCs w:val="21"/>
        </w:rPr>
      </w:pPr>
      <w:r>
        <w:rPr>
          <w:szCs w:val="21"/>
        </w:rPr>
        <w:t>}</w:t>
      </w:r>
    </w:p>
    <w:p>
      <w:pPr>
        <w:rPr>
          <w:szCs w:val="21"/>
        </w:rPr>
      </w:pP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void ReadFromFile(Map &amp;mapobj)  //读取</w:t>
      </w:r>
    </w:p>
    <w:p>
      <w:pPr>
        <w:rPr>
          <w:szCs w:val="21"/>
        </w:rPr>
      </w:pPr>
      <w:r>
        <w:rPr>
          <w:szCs w:val="21"/>
        </w:rPr>
        <w:t>{char name[50];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cout&lt;&lt;"请输入读取的磁盘文件名"&lt;&lt;endl;</w:t>
      </w:r>
    </w:p>
    <w:p>
      <w:pPr>
        <w:rPr>
          <w:szCs w:val="21"/>
        </w:rPr>
      </w:pPr>
      <w:r>
        <w:rPr>
          <w:szCs w:val="21"/>
        </w:rPr>
        <w:t>cin&gt;&gt;name;</w:t>
      </w:r>
    </w:p>
    <w:p>
      <w:pPr>
        <w:rPr>
          <w:szCs w:val="21"/>
        </w:rPr>
      </w:pPr>
      <w:r>
        <w:rPr>
          <w:szCs w:val="21"/>
        </w:rPr>
        <w:t>mapobj.ReadCity(name);</w:t>
      </w:r>
    </w:p>
    <w:p>
      <w:pPr>
        <w:rPr>
          <w:szCs w:val="21"/>
        </w:rPr>
      </w:pPr>
      <w:r>
        <w:rPr>
          <w:szCs w:val="21"/>
        </w:rPr>
        <w:t>}</w:t>
      </w:r>
    </w:p>
    <w:p>
      <w:pPr>
        <w:rPr>
          <w:szCs w:val="21"/>
        </w:rPr>
      </w:pP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void ShowAllCities(Map &amp;mapobj)  //显示所有城市</w:t>
      </w:r>
    </w:p>
    <w:p>
      <w:pPr>
        <w:rPr>
          <w:szCs w:val="21"/>
        </w:rPr>
      </w:pPr>
      <w:r>
        <w:rPr>
          <w:szCs w:val="21"/>
        </w:rPr>
        <w:t>{</w:t>
      </w:r>
    </w:p>
    <w:p>
      <w:pPr>
        <w:rPr>
          <w:szCs w:val="21"/>
        </w:rPr>
      </w:pPr>
      <w:r>
        <w:rPr>
          <w:szCs w:val="21"/>
        </w:rPr>
        <w:t>if(mapobj.GetCurCounter())</w:t>
      </w:r>
    </w:p>
    <w:p>
      <w:pPr>
        <w:rPr>
          <w:szCs w:val="21"/>
        </w:rPr>
      </w:pPr>
      <w:r>
        <w:rPr>
          <w:szCs w:val="21"/>
        </w:rPr>
        <w:t>mapobj.ShowCities();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else cout&lt;&lt;"当前没有城市信息"&lt;&lt;endl;</w:t>
      </w:r>
    </w:p>
    <w:p>
      <w:pPr>
        <w:rPr>
          <w:szCs w:val="21"/>
        </w:rPr>
      </w:pPr>
      <w:r>
        <w:rPr>
          <w:szCs w:val="21"/>
        </w:rPr>
        <w:t>}</w:t>
      </w:r>
    </w:p>
    <w:p>
      <w:pPr>
        <w:rPr>
          <w:szCs w:val="21"/>
        </w:rPr>
      </w:pP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void AddPlane(Plane &amp;planeobj)  //添加飞机信息</w:t>
      </w:r>
    </w:p>
    <w:p>
      <w:pPr>
        <w:rPr>
          <w:szCs w:val="21"/>
        </w:rPr>
      </w:pPr>
      <w:r>
        <w:rPr>
          <w:szCs w:val="21"/>
        </w:rPr>
        <w:t>{</w:t>
      </w:r>
    </w:p>
    <w:p>
      <w:pPr>
        <w:rPr>
          <w:szCs w:val="21"/>
        </w:rPr>
      </w:pPr>
      <w:r>
        <w:rPr>
          <w:szCs w:val="21"/>
        </w:rPr>
        <w:t>int num,xpos,ypos;</w:t>
      </w:r>
    </w:p>
    <w:p>
      <w:pPr>
        <w:rPr>
          <w:szCs w:val="21"/>
        </w:rPr>
      </w:pPr>
      <w:r>
        <w:rPr>
          <w:szCs w:val="21"/>
        </w:rPr>
        <w:t>char na[20];</w:t>
      </w:r>
    </w:p>
    <w:p>
      <w:pPr>
        <w:rPr>
          <w:szCs w:val="21"/>
        </w:rPr>
      </w:pPr>
      <w:r>
        <w:rPr>
          <w:szCs w:val="21"/>
        </w:rPr>
        <w:t>double wei;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cout&lt;&lt;"请输入飞机编号"&lt;&lt;endl;</w:t>
      </w:r>
    </w:p>
    <w:p>
      <w:pPr>
        <w:rPr>
          <w:szCs w:val="21"/>
        </w:rPr>
      </w:pPr>
      <w:r>
        <w:rPr>
          <w:szCs w:val="21"/>
        </w:rPr>
        <w:t>cin&gt;&gt;num;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cout&lt;&lt;"飞机名称"&lt;&lt;endl;</w:t>
      </w:r>
    </w:p>
    <w:p>
      <w:pPr>
        <w:rPr>
          <w:szCs w:val="21"/>
        </w:rPr>
      </w:pPr>
      <w:r>
        <w:rPr>
          <w:szCs w:val="21"/>
        </w:rPr>
        <w:t>cin&gt;&gt;na;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cout&lt;&lt;"飞机质量"&lt;&lt;endl;</w:t>
      </w:r>
    </w:p>
    <w:p>
      <w:pPr>
        <w:rPr>
          <w:szCs w:val="21"/>
        </w:rPr>
      </w:pPr>
      <w:r>
        <w:rPr>
          <w:szCs w:val="21"/>
        </w:rPr>
        <w:t>cin&gt;&gt;wei;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cout&lt;&lt;"飞机坐标"&lt;&lt;endl;</w:t>
      </w:r>
    </w:p>
    <w:p>
      <w:pPr>
        <w:rPr>
          <w:szCs w:val="21"/>
        </w:rPr>
      </w:pPr>
      <w:r>
        <w:rPr>
          <w:szCs w:val="21"/>
        </w:rPr>
        <w:t>cin&gt;&gt;xpos&gt;&gt;ypos;</w:t>
      </w:r>
    </w:p>
    <w:p>
      <w:pPr>
        <w:rPr>
          <w:szCs w:val="21"/>
        </w:rPr>
      </w:pPr>
      <w:r>
        <w:rPr>
          <w:szCs w:val="21"/>
        </w:rPr>
        <w:t>planeobj.SetPlane(num,na,wei,xpos,ypos);</w:t>
      </w:r>
    </w:p>
    <w:p>
      <w:pPr>
        <w:rPr>
          <w:szCs w:val="21"/>
        </w:rPr>
      </w:pPr>
      <w:r>
        <w:rPr>
          <w:szCs w:val="21"/>
        </w:rPr>
        <w:t>}</w:t>
      </w:r>
    </w:p>
    <w:p>
      <w:pPr>
        <w:rPr>
          <w:szCs w:val="21"/>
        </w:rPr>
      </w:pP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void ShowPlane(Plane &amp;planeobj)  //显示飞机信息</w:t>
      </w:r>
    </w:p>
    <w:p>
      <w:pPr>
        <w:rPr>
          <w:szCs w:val="21"/>
        </w:rPr>
      </w:pPr>
      <w:r>
        <w:rPr>
          <w:szCs w:val="21"/>
        </w:rPr>
        <w:t>{</w:t>
      </w:r>
    </w:p>
    <w:p>
      <w:pPr>
        <w:rPr>
          <w:szCs w:val="21"/>
        </w:rPr>
      </w:pPr>
      <w:r>
        <w:rPr>
          <w:szCs w:val="21"/>
        </w:rPr>
        <w:t>planeobj.show();</w:t>
      </w:r>
    </w:p>
    <w:p>
      <w:pPr>
        <w:rPr>
          <w:szCs w:val="21"/>
        </w:rPr>
      </w:pPr>
      <w:r>
        <w:rPr>
          <w:szCs w:val="21"/>
        </w:rPr>
        <w:t>}</w:t>
      </w:r>
    </w:p>
    <w:p>
      <w:pPr>
        <w:rPr>
          <w:szCs w:val="21"/>
        </w:rPr>
      </w:pP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void Brake(Plane &amp;planeobj)  //刹车判断</w:t>
      </w:r>
    </w:p>
    <w:p>
      <w:pPr>
        <w:rPr>
          <w:szCs w:val="21"/>
        </w:rPr>
      </w:pPr>
      <w:r>
        <w:rPr>
          <w:szCs w:val="21"/>
        </w:rPr>
        <w:t>{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cout&lt;&lt;"请输入当前飞机的速度和跑道剩余长度"&lt;&lt;endl;</w:t>
      </w:r>
    </w:p>
    <w:p>
      <w:pPr>
        <w:rPr>
          <w:szCs w:val="21"/>
        </w:rPr>
      </w:pPr>
      <w:r>
        <w:rPr>
          <w:szCs w:val="21"/>
        </w:rPr>
        <w:t>double sp,redis;</w:t>
      </w:r>
    </w:p>
    <w:p>
      <w:pPr>
        <w:rPr>
          <w:szCs w:val="21"/>
        </w:rPr>
      </w:pPr>
      <w:r>
        <w:rPr>
          <w:szCs w:val="21"/>
        </w:rPr>
        <w:t>cin&gt;&gt;sp&gt;&gt;redis;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if(planeobj.CanBrake(sp,redis)==1)cout&lt;&lt;"可以刹车"&lt;&lt;endl;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if(planeobj.CanBrake(sp,redis)==0)cout&lt;&lt;"不可刹车"&lt;&lt;endl;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if(planeobj.CanBrake(sp,redis)==-1)cout&lt;&lt;"飞机信息未设置"&lt;&lt;endl;</w:t>
      </w:r>
    </w:p>
    <w:p>
      <w:pPr>
        <w:rPr>
          <w:szCs w:val="21"/>
        </w:rPr>
      </w:pPr>
      <w:r>
        <w:rPr>
          <w:szCs w:val="21"/>
        </w:rPr>
        <w:t>}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void RadarSearch(Plane &amp;planeobj,Map &amp;mapobj)  //雷达</w:t>
      </w:r>
    </w:p>
    <w:p>
      <w:pPr>
        <w:rPr>
          <w:szCs w:val="21"/>
        </w:rPr>
      </w:pPr>
      <w:r>
        <w:rPr>
          <w:szCs w:val="21"/>
        </w:rPr>
        <w:t>{</w:t>
      </w:r>
    </w:p>
    <w:p>
      <w:pPr>
        <w:rPr>
          <w:szCs w:val="21"/>
        </w:rPr>
      </w:pPr>
      <w:r>
        <w:rPr>
          <w:szCs w:val="21"/>
        </w:rPr>
        <w:t>double r;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cout&lt;&lt;"请输入雷达半径"&lt;&lt;endl;</w:t>
      </w:r>
    </w:p>
    <w:p>
      <w:pPr>
        <w:rPr>
          <w:szCs w:val="21"/>
        </w:rPr>
      </w:pPr>
      <w:r>
        <w:rPr>
          <w:szCs w:val="21"/>
        </w:rPr>
        <w:t>cin&gt;&gt;r;</w:t>
      </w:r>
    </w:p>
    <w:p>
      <w:pPr>
        <w:rPr>
          <w:szCs w:val="21"/>
        </w:rPr>
      </w:pPr>
      <w:r>
        <w:rPr>
          <w:szCs w:val="21"/>
        </w:rPr>
        <w:t>planeobj.RadarFind(r,mapobj);</w:t>
      </w:r>
    </w:p>
    <w:p>
      <w:pPr>
        <w:rPr>
          <w:szCs w:val="21"/>
        </w:rPr>
      </w:pPr>
      <w:r>
        <w:rPr>
          <w:szCs w:val="21"/>
        </w:rPr>
        <w:t>}</w:t>
      </w:r>
    </w:p>
    <w:p>
      <w:pPr>
        <w:rPr>
          <w:szCs w:val="21"/>
        </w:rPr>
      </w:pP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char Quit(Map &amp;mapobj)  //退出操作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{ cout&lt;&lt;"是否确定要退出（Y/N)"&lt;&lt;endl;</w:t>
      </w:r>
    </w:p>
    <w:p>
      <w:pPr>
        <w:rPr>
          <w:szCs w:val="21"/>
        </w:rPr>
      </w:pPr>
      <w:r>
        <w:rPr>
          <w:szCs w:val="21"/>
        </w:rPr>
        <w:t xml:space="preserve">  char choice;</w:t>
      </w:r>
    </w:p>
    <w:p>
      <w:pPr>
        <w:rPr>
          <w:szCs w:val="21"/>
        </w:rPr>
      </w:pPr>
      <w:r>
        <w:rPr>
          <w:szCs w:val="21"/>
        </w:rPr>
        <w:t xml:space="preserve">  cin&gt;&gt;choice;</w:t>
      </w:r>
    </w:p>
    <w:p>
      <w:pPr>
        <w:rPr>
          <w:szCs w:val="21"/>
        </w:rPr>
      </w:pPr>
      <w:r>
        <w:rPr>
          <w:szCs w:val="21"/>
        </w:rPr>
        <w:t xml:space="preserve">  if(choice=='Y') mapobj.SaveCity("database.txt");</w:t>
      </w:r>
    </w:p>
    <w:p>
      <w:pPr>
        <w:rPr>
          <w:szCs w:val="21"/>
        </w:rPr>
      </w:pPr>
      <w:r>
        <w:rPr>
          <w:szCs w:val="21"/>
        </w:rPr>
        <w:t xml:space="preserve">  return choice;</w:t>
      </w:r>
    </w:p>
    <w:p>
      <w:pPr>
        <w:rPr>
          <w:szCs w:val="21"/>
        </w:rPr>
      </w:pPr>
      <w:r>
        <w:rPr>
          <w:szCs w:val="21"/>
        </w:rPr>
        <w:t>}</w:t>
      </w:r>
    </w:p>
    <w:p>
      <w:pPr>
        <w:rPr>
          <w:szCs w:val="21"/>
        </w:rPr>
      </w:pPr>
    </w:p>
    <w:p>
      <w:pPr>
        <w:rPr>
          <w:szCs w:val="21"/>
        </w:rPr>
      </w:pPr>
      <w:r>
        <w:rPr>
          <w:szCs w:val="21"/>
        </w:rPr>
        <w:t>int main()</w:t>
      </w:r>
    </w:p>
    <w:p>
      <w:pPr>
        <w:rPr>
          <w:szCs w:val="21"/>
        </w:rPr>
      </w:pPr>
      <w:r>
        <w:rPr>
          <w:szCs w:val="21"/>
        </w:rPr>
        <w:t>{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Map mapobj;  //定义地图对象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Plane planeobj;  //定义飞机对象</w:t>
      </w:r>
    </w:p>
    <w:p>
      <w:pPr>
        <w:rPr>
          <w:szCs w:val="21"/>
        </w:rPr>
      </w:pPr>
      <w:r>
        <w:rPr>
          <w:szCs w:val="21"/>
        </w:rPr>
        <w:t>int sel;</w:t>
      </w:r>
    </w:p>
    <w:p>
      <w:pPr>
        <w:rPr>
          <w:szCs w:val="21"/>
        </w:rPr>
      </w:pPr>
      <w:r>
        <w:rPr>
          <w:szCs w:val="21"/>
        </w:rPr>
        <w:t>mapobj.ImportDataBase();</w:t>
      </w:r>
    </w:p>
    <w:p>
      <w:pPr>
        <w:rPr>
          <w:szCs w:val="21"/>
        </w:rPr>
      </w:pPr>
      <w:r>
        <w:rPr>
          <w:szCs w:val="21"/>
        </w:rPr>
        <w:t>for( ; ;)</w:t>
      </w:r>
    </w:p>
    <w:p>
      <w:pPr>
        <w:rPr>
          <w:szCs w:val="21"/>
        </w:rPr>
      </w:pPr>
      <w:r>
        <w:rPr>
          <w:szCs w:val="21"/>
        </w:rPr>
        <w:t xml:space="preserve">{   </w:t>
      </w:r>
    </w:p>
    <w:p>
      <w:pPr>
        <w:rPr>
          <w:szCs w:val="21"/>
        </w:rPr>
      </w:pPr>
      <w:r>
        <w:rPr>
          <w:szCs w:val="21"/>
        </w:rPr>
        <w:t>switch(sel=menu_select())</w:t>
      </w:r>
    </w:p>
    <w:p>
      <w:pPr>
        <w:rPr>
          <w:szCs w:val="21"/>
        </w:rPr>
      </w:pPr>
      <w:r>
        <w:rPr>
          <w:szCs w:val="21"/>
        </w:rPr>
        <w:t>{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case 1:   appendCity(mapobj); //追加城市记录</w:t>
      </w:r>
    </w:p>
    <w:p>
      <w:pPr>
        <w:rPr>
          <w:szCs w:val="21"/>
        </w:rPr>
      </w:pPr>
      <w:r>
        <w:rPr>
          <w:szCs w:val="21"/>
        </w:rPr>
        <w:t xml:space="preserve">      system("pause");</w:t>
      </w:r>
    </w:p>
    <w:p>
      <w:pPr>
        <w:rPr>
          <w:szCs w:val="21"/>
        </w:rPr>
      </w:pPr>
      <w:r>
        <w:rPr>
          <w:szCs w:val="21"/>
        </w:rPr>
        <w:t xml:space="preserve">  break;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 xml:space="preserve">    case 2:   delCity(mapobj);//删除城市记录</w:t>
      </w:r>
    </w:p>
    <w:p>
      <w:pPr>
        <w:rPr>
          <w:szCs w:val="21"/>
        </w:rPr>
      </w:pPr>
      <w:r>
        <w:rPr>
          <w:szCs w:val="21"/>
        </w:rPr>
        <w:t xml:space="preserve">      system("pause");</w:t>
      </w:r>
    </w:p>
    <w:p>
      <w:pPr>
        <w:rPr>
          <w:szCs w:val="21"/>
        </w:rPr>
      </w:pPr>
      <w:r>
        <w:rPr>
          <w:szCs w:val="21"/>
        </w:rPr>
        <w:t xml:space="preserve">  break;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case 3:   updCity(mapobj);//修改城市记录</w:t>
      </w:r>
    </w:p>
    <w:p>
      <w:pPr>
        <w:rPr>
          <w:szCs w:val="21"/>
        </w:rPr>
      </w:pPr>
      <w:r>
        <w:rPr>
          <w:szCs w:val="21"/>
        </w:rPr>
        <w:t xml:space="preserve">              system("pause");</w:t>
      </w:r>
    </w:p>
    <w:p>
      <w:pPr>
        <w:rPr>
          <w:szCs w:val="21"/>
        </w:rPr>
      </w:pPr>
      <w:r>
        <w:rPr>
          <w:szCs w:val="21"/>
        </w:rPr>
        <w:t xml:space="preserve">          break;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 xml:space="preserve">        case 4:   SaveToFile(mapobj);//保存城市信息，写入磁盘文件</w:t>
      </w:r>
    </w:p>
    <w:p>
      <w:pPr>
        <w:rPr>
          <w:szCs w:val="21"/>
        </w:rPr>
      </w:pPr>
      <w:r>
        <w:rPr>
          <w:szCs w:val="21"/>
        </w:rPr>
        <w:t xml:space="preserve">      system("pause");</w:t>
      </w:r>
    </w:p>
    <w:p>
      <w:pPr>
        <w:rPr>
          <w:szCs w:val="21"/>
        </w:rPr>
      </w:pPr>
      <w:r>
        <w:rPr>
          <w:szCs w:val="21"/>
        </w:rPr>
        <w:t xml:space="preserve">  break;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case 5:   ReadFromFile(mapobj);//从磁盘文件读取城市信息</w:t>
      </w:r>
    </w:p>
    <w:p>
      <w:pPr>
        <w:rPr>
          <w:szCs w:val="21"/>
        </w:rPr>
      </w:pPr>
      <w:r>
        <w:rPr>
          <w:szCs w:val="21"/>
        </w:rPr>
        <w:t xml:space="preserve">      system("pause");</w:t>
      </w:r>
    </w:p>
    <w:p>
      <w:pPr>
        <w:rPr>
          <w:szCs w:val="21"/>
        </w:rPr>
      </w:pPr>
      <w:r>
        <w:rPr>
          <w:szCs w:val="21"/>
        </w:rPr>
        <w:t xml:space="preserve">  break;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case 6:   ShowAllCities(mapobj);//显示全部城市信息</w:t>
      </w:r>
    </w:p>
    <w:p>
      <w:pPr>
        <w:rPr>
          <w:szCs w:val="21"/>
        </w:rPr>
      </w:pPr>
      <w:r>
        <w:rPr>
          <w:szCs w:val="21"/>
        </w:rPr>
        <w:t xml:space="preserve">      system("pause");</w:t>
      </w:r>
    </w:p>
    <w:p>
      <w:pPr>
        <w:rPr>
          <w:szCs w:val="21"/>
        </w:rPr>
      </w:pPr>
      <w:r>
        <w:rPr>
          <w:szCs w:val="21"/>
        </w:rPr>
        <w:t xml:space="preserve">  break;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case 7:   AddPlane(planeobj);//输入飞机信息</w:t>
      </w:r>
    </w:p>
    <w:p>
      <w:pPr>
        <w:rPr>
          <w:szCs w:val="21"/>
        </w:rPr>
      </w:pPr>
      <w:r>
        <w:rPr>
          <w:szCs w:val="21"/>
        </w:rPr>
        <w:t xml:space="preserve">      system("pause");</w:t>
      </w:r>
    </w:p>
    <w:p>
      <w:pPr>
        <w:rPr>
          <w:szCs w:val="21"/>
        </w:rPr>
      </w:pPr>
      <w:r>
        <w:rPr>
          <w:szCs w:val="21"/>
        </w:rPr>
        <w:t xml:space="preserve">  break;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case 8:   ShowPlane(planeobj);//显示飞机信息</w:t>
      </w:r>
    </w:p>
    <w:p>
      <w:pPr>
        <w:rPr>
          <w:szCs w:val="21"/>
        </w:rPr>
      </w:pPr>
      <w:r>
        <w:rPr>
          <w:szCs w:val="21"/>
        </w:rPr>
        <w:t xml:space="preserve">      system("pause");</w:t>
      </w:r>
    </w:p>
    <w:p>
      <w:pPr>
        <w:rPr>
          <w:szCs w:val="21"/>
        </w:rPr>
      </w:pPr>
      <w:r>
        <w:rPr>
          <w:szCs w:val="21"/>
        </w:rPr>
        <w:t xml:space="preserve">  break;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case 9:   Brake(planeobj);//判断起飞时是否可以刹车</w:t>
      </w:r>
    </w:p>
    <w:p>
      <w:pPr>
        <w:rPr>
          <w:szCs w:val="21"/>
        </w:rPr>
      </w:pPr>
      <w:r>
        <w:rPr>
          <w:szCs w:val="21"/>
        </w:rPr>
        <w:t xml:space="preserve">      system("pause");</w:t>
      </w:r>
    </w:p>
    <w:p>
      <w:pPr>
        <w:rPr>
          <w:szCs w:val="21"/>
        </w:rPr>
      </w:pPr>
      <w:r>
        <w:rPr>
          <w:szCs w:val="21"/>
        </w:rPr>
        <w:t xml:space="preserve">  break;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case 10:  RadarSearch(planeobj,mapobj);//查询飞机雷达半径内所有城市信息</w:t>
      </w:r>
    </w:p>
    <w:p>
      <w:pPr>
        <w:rPr>
          <w:szCs w:val="21"/>
        </w:rPr>
      </w:pPr>
      <w:r>
        <w:rPr>
          <w:szCs w:val="21"/>
        </w:rPr>
        <w:t xml:space="preserve">      system("pause");</w:t>
      </w:r>
    </w:p>
    <w:p>
      <w:pPr>
        <w:rPr>
          <w:szCs w:val="21"/>
        </w:rPr>
      </w:pPr>
      <w:r>
        <w:rPr>
          <w:szCs w:val="21"/>
        </w:rPr>
        <w:t xml:space="preserve">  break;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case 0:   if(Quit(mapobj)!='y')//退出处理</w:t>
      </w:r>
    </w:p>
    <w:p>
      <w:pPr>
        <w:rPr>
          <w:szCs w:val="21"/>
        </w:rPr>
      </w:pPr>
      <w:r>
        <w:rPr>
          <w:szCs w:val="21"/>
        </w:rPr>
        <w:t xml:space="preserve">  continue;</w:t>
      </w:r>
    </w:p>
    <w:p>
      <w:pPr>
        <w:rPr>
          <w:szCs w:val="21"/>
        </w:rPr>
      </w:pPr>
    </w:p>
    <w:p>
      <w:pPr>
        <w:rPr>
          <w:szCs w:val="21"/>
        </w:rPr>
      </w:pPr>
      <w:r>
        <w:rPr>
          <w:szCs w:val="21"/>
        </w:rPr>
        <w:t>}</w:t>
      </w:r>
    </w:p>
    <w:p>
      <w:pPr>
        <w:rPr>
          <w:szCs w:val="21"/>
        </w:rPr>
      </w:pPr>
      <w:r>
        <w:rPr>
          <w:szCs w:val="21"/>
        </w:rPr>
        <w:t>if(sel==0) break;</w:t>
      </w:r>
    </w:p>
    <w:p>
      <w:pPr>
        <w:rPr>
          <w:szCs w:val="21"/>
        </w:rPr>
      </w:pPr>
    </w:p>
    <w:p>
      <w:pPr>
        <w:rPr>
          <w:szCs w:val="21"/>
        </w:rPr>
      </w:pPr>
      <w:r>
        <w:rPr>
          <w:szCs w:val="21"/>
        </w:rPr>
        <w:t>}</w:t>
      </w:r>
    </w:p>
    <w:p>
      <w:pPr>
        <w:rPr>
          <w:szCs w:val="21"/>
        </w:rPr>
      </w:pPr>
      <w:r>
        <w:rPr>
          <w:szCs w:val="21"/>
        </w:rPr>
        <w:t>return 0;</w:t>
      </w:r>
    </w:p>
    <w:p>
      <w:pPr>
        <w:rPr>
          <w:szCs w:val="21"/>
        </w:rPr>
      </w:pPr>
      <w:r>
        <w:rPr>
          <w:szCs w:val="21"/>
        </w:rPr>
        <w:t>}</w:t>
      </w: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rFonts w:hint="eastAsia"/>
          <w:szCs w:val="21"/>
          <w:lang w:val="en-US" w:eastAsia="zh-CN"/>
        </w:rPr>
      </w:pPr>
    </w:p>
    <w:p>
      <w:pPr>
        <w:rPr>
          <w:rFonts w:hint="default"/>
          <w:szCs w:val="21"/>
          <w:lang w:val="en-US" w:eastAsia="zh-CN"/>
        </w:rPr>
      </w:pPr>
    </w:p>
    <w:p>
      <w:pPr>
        <w:rPr>
          <w:rFonts w:hint="eastAsia"/>
          <w:szCs w:val="21"/>
          <w:lang w:val="en-US" w:eastAsia="zh-CN"/>
        </w:rPr>
      </w:pPr>
    </w:p>
    <w:p>
      <w:pPr>
        <w:pBdr>
          <w:bottom w:val="dotted" w:color="auto" w:sz="24" w:space="0"/>
        </w:pBdr>
        <w:rPr>
          <w:rFonts w:hint="eastAsia"/>
          <w:szCs w:val="21"/>
          <w:lang w:val="en-US" w:eastAsia="zh-CN"/>
        </w:rPr>
      </w:pPr>
    </w:p>
    <w:p>
      <w:pPr>
        <w:rPr>
          <w:rFonts w:hint="default"/>
          <w:szCs w:val="21"/>
          <w:lang w:val="en-US" w:eastAsia="zh-CN"/>
        </w:rPr>
      </w:pPr>
    </w:p>
    <w:p>
      <w:pPr>
        <w:rPr>
          <w:rFonts w:hint="default"/>
          <w:szCs w:val="21"/>
          <w:lang w:val="en-US" w:eastAsia="zh-CN"/>
        </w:rPr>
      </w:pPr>
    </w:p>
    <w:p>
      <w:pPr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从主函数开始的调用关系</w:t>
      </w:r>
    </w:p>
    <w:p>
      <w:pPr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（更具体的实现方式在类的定义中可以查证）</w:t>
      </w:r>
    </w:p>
    <w:p>
      <w:pPr>
        <w:numPr>
          <w:ilvl w:val="0"/>
          <w:numId w:val="4"/>
        </w:numPr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从文件中读入数据 构建数据链</w:t>
      </w:r>
    </w:p>
    <w:p>
      <w:pPr>
        <w:numPr>
          <w:ilvl w:val="0"/>
          <w:numId w:val="0"/>
        </w:numPr>
        <w:rPr>
          <w:rFonts w:hint="default"/>
          <w:szCs w:val="21"/>
          <w:lang w:val="en-US" w:eastAsia="zh-CN"/>
        </w:rPr>
      </w:pP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FF"/>
          <w:sz w:val="19"/>
          <w:szCs w:val="24"/>
        </w:rPr>
        <w:t>void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ReadFromFile(</w:t>
      </w:r>
      <w:r>
        <w:rPr>
          <w:rFonts w:hint="eastAsia" w:ascii="新宋体" w:hAnsi="新宋体" w:eastAsia="新宋体"/>
          <w:color w:val="2B91AF"/>
          <w:sz w:val="19"/>
          <w:szCs w:val="24"/>
        </w:rPr>
        <w:t>Map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&amp; </w:t>
      </w:r>
      <w:r>
        <w:rPr>
          <w:rFonts w:hint="eastAsia" w:ascii="新宋体" w:hAnsi="新宋体" w:eastAsia="新宋体"/>
          <w:color w:val="808080"/>
          <w:sz w:val="19"/>
          <w:szCs w:val="24"/>
        </w:rPr>
        <w:t>mapobj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)  </w:t>
      </w:r>
      <w:r>
        <w:rPr>
          <w:rFonts w:hint="eastAsia" w:ascii="新宋体" w:hAnsi="新宋体" w:eastAsia="新宋体"/>
          <w:color w:val="008000"/>
          <w:sz w:val="19"/>
          <w:szCs w:val="24"/>
        </w:rPr>
        <w:t>//读取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{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</w:t>
      </w:r>
      <w:r>
        <w:rPr>
          <w:rFonts w:hint="eastAsia" w:ascii="新宋体" w:hAnsi="新宋体" w:eastAsia="新宋体"/>
          <w:color w:val="0000FF"/>
          <w:sz w:val="19"/>
          <w:szCs w:val="24"/>
        </w:rPr>
        <w:t>char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name[50];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cout </w:t>
      </w:r>
      <w:r>
        <w:rPr>
          <w:rFonts w:hint="eastAsia" w:ascii="新宋体" w:hAnsi="新宋体" w:eastAsia="新宋体"/>
          <w:color w:val="008080"/>
          <w:sz w:val="19"/>
          <w:szCs w:val="24"/>
        </w:rPr>
        <w:t>&lt;&lt;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A31515"/>
          <w:sz w:val="19"/>
          <w:szCs w:val="24"/>
        </w:rPr>
        <w:t>"请输入读取的磁盘文件名"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008080"/>
          <w:sz w:val="19"/>
          <w:szCs w:val="24"/>
        </w:rPr>
        <w:t>&lt;&lt;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endl;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cin </w:t>
      </w:r>
      <w:r>
        <w:rPr>
          <w:rFonts w:hint="eastAsia" w:ascii="新宋体" w:hAnsi="新宋体" w:eastAsia="新宋体"/>
          <w:color w:val="008080"/>
          <w:sz w:val="19"/>
          <w:szCs w:val="24"/>
        </w:rPr>
        <w:t>&gt;&gt;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name;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</w:t>
      </w:r>
      <w:r>
        <w:rPr>
          <w:rFonts w:hint="eastAsia" w:ascii="新宋体" w:hAnsi="新宋体" w:eastAsia="新宋体"/>
          <w:color w:val="808080"/>
          <w:sz w:val="19"/>
          <w:szCs w:val="24"/>
        </w:rPr>
        <w:t>mapobj</w:t>
      </w:r>
      <w:r>
        <w:rPr>
          <w:rFonts w:hint="eastAsia" w:ascii="新宋体" w:hAnsi="新宋体" w:eastAsia="新宋体"/>
          <w:color w:val="000000"/>
          <w:sz w:val="19"/>
          <w:szCs w:val="24"/>
        </w:rPr>
        <w:t>.ReadCity(name);</w:t>
      </w:r>
    </w:p>
    <w:p>
      <w:pPr>
        <w:ind w:left="420" w:leftChars="0" w:firstLine="420" w:firstLineChars="0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}</w:t>
      </w:r>
    </w:p>
    <w:p>
      <w:pPr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eastAsia="zh-CN"/>
        </w:rPr>
        <w:t>（</w:t>
      </w: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2</w:t>
      </w:r>
      <w:r>
        <w:rPr>
          <w:rFonts w:hint="eastAsia" w:ascii="新宋体" w:hAnsi="新宋体" w:eastAsia="新宋体"/>
          <w:color w:val="000000"/>
          <w:sz w:val="19"/>
          <w:szCs w:val="24"/>
          <w:lang w:eastAsia="zh-CN"/>
        </w:rPr>
        <w:t>）</w:t>
      </w: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展示目前已经有的所有信息(基于（1）完成 所有信息都储存到链表)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FF"/>
          <w:sz w:val="19"/>
          <w:szCs w:val="24"/>
        </w:rPr>
        <w:t>void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ShowAllCities(</w:t>
      </w:r>
      <w:r>
        <w:rPr>
          <w:rFonts w:hint="eastAsia" w:ascii="新宋体" w:hAnsi="新宋体" w:eastAsia="新宋体"/>
          <w:color w:val="2B91AF"/>
          <w:sz w:val="19"/>
          <w:szCs w:val="24"/>
        </w:rPr>
        <w:t>Map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&amp; </w:t>
      </w:r>
      <w:r>
        <w:rPr>
          <w:rFonts w:hint="eastAsia" w:ascii="新宋体" w:hAnsi="新宋体" w:eastAsia="新宋体"/>
          <w:color w:val="808080"/>
          <w:sz w:val="19"/>
          <w:szCs w:val="24"/>
        </w:rPr>
        <w:t>mapobj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)  </w:t>
      </w:r>
      <w:r>
        <w:rPr>
          <w:rFonts w:hint="eastAsia" w:ascii="新宋体" w:hAnsi="新宋体" w:eastAsia="新宋体"/>
          <w:color w:val="008000"/>
          <w:sz w:val="19"/>
          <w:szCs w:val="24"/>
        </w:rPr>
        <w:t>//显示所有城市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{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</w:t>
      </w:r>
      <w:r>
        <w:rPr>
          <w:rFonts w:hint="eastAsia" w:ascii="新宋体" w:hAnsi="新宋体" w:eastAsia="新宋体"/>
          <w:color w:val="0000FF"/>
          <w:sz w:val="19"/>
          <w:szCs w:val="24"/>
        </w:rPr>
        <w:t>if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(</w:t>
      </w:r>
      <w:r>
        <w:rPr>
          <w:rFonts w:hint="eastAsia" w:ascii="新宋体" w:hAnsi="新宋体" w:eastAsia="新宋体"/>
          <w:color w:val="808080"/>
          <w:sz w:val="19"/>
          <w:szCs w:val="24"/>
        </w:rPr>
        <w:t>mapobj</w:t>
      </w:r>
      <w:r>
        <w:rPr>
          <w:rFonts w:hint="eastAsia" w:ascii="新宋体" w:hAnsi="新宋体" w:eastAsia="新宋体"/>
          <w:color w:val="000000"/>
          <w:sz w:val="19"/>
          <w:szCs w:val="24"/>
        </w:rPr>
        <w:t>.GetCurCounter())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    </w:t>
      </w:r>
      <w:r>
        <w:rPr>
          <w:rFonts w:hint="eastAsia" w:ascii="新宋体" w:hAnsi="新宋体" w:eastAsia="新宋体"/>
          <w:color w:val="808080"/>
          <w:sz w:val="19"/>
          <w:szCs w:val="24"/>
        </w:rPr>
        <w:t>mapobj</w:t>
      </w:r>
      <w:r>
        <w:rPr>
          <w:rFonts w:hint="eastAsia" w:ascii="新宋体" w:hAnsi="新宋体" w:eastAsia="新宋体"/>
          <w:color w:val="000000"/>
          <w:sz w:val="19"/>
          <w:szCs w:val="24"/>
        </w:rPr>
        <w:t>.ShowCities();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</w:t>
      </w:r>
      <w:r>
        <w:rPr>
          <w:rFonts w:hint="eastAsia" w:ascii="新宋体" w:hAnsi="新宋体" w:eastAsia="新宋体"/>
          <w:color w:val="0000FF"/>
          <w:sz w:val="19"/>
          <w:szCs w:val="24"/>
        </w:rPr>
        <w:t>else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cout </w:t>
      </w:r>
      <w:r>
        <w:rPr>
          <w:rFonts w:hint="eastAsia" w:ascii="新宋体" w:hAnsi="新宋体" w:eastAsia="新宋体"/>
          <w:color w:val="008080"/>
          <w:sz w:val="19"/>
          <w:szCs w:val="24"/>
        </w:rPr>
        <w:t>&lt;&lt;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A31515"/>
          <w:sz w:val="19"/>
          <w:szCs w:val="24"/>
        </w:rPr>
        <w:t>"当前没有城市信息"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008080"/>
          <w:sz w:val="19"/>
          <w:szCs w:val="24"/>
        </w:rPr>
        <w:t>&lt;&lt;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endl;</w:t>
      </w:r>
    </w:p>
    <w:p>
      <w:pPr>
        <w:ind w:left="420" w:leftChars="0" w:firstLine="420" w:firstLineChars="0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}</w:t>
      </w:r>
      <w:r>
        <w:rPr>
          <w:rFonts w:hint="eastAsia" w:ascii="新宋体" w:hAnsi="新宋体" w:eastAsia="新宋体"/>
          <w:color w:val="000000"/>
          <w:sz w:val="19"/>
          <w:szCs w:val="24"/>
        </w:rPr>
        <w:br w:type="textWrapping"/>
      </w:r>
    </w:p>
    <w:p>
      <w:pPr>
        <w:rPr>
          <w:rFonts w:hint="eastAsia" w:ascii="新宋体" w:hAnsi="新宋体" w:eastAsia="新宋体"/>
          <w:color w:val="000000"/>
          <w:sz w:val="19"/>
          <w:szCs w:val="24"/>
          <w:lang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eastAsia="zh-CN"/>
        </w:rPr>
        <w:t>（</w:t>
      </w: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3</w:t>
      </w:r>
      <w:r>
        <w:rPr>
          <w:rFonts w:hint="eastAsia" w:ascii="新宋体" w:hAnsi="新宋体" w:eastAsia="新宋体"/>
          <w:color w:val="000000"/>
          <w:sz w:val="19"/>
          <w:szCs w:val="24"/>
          <w:lang w:eastAsia="zh-CN"/>
        </w:rPr>
        <w:t>）</w:t>
      </w:r>
      <w:r>
        <w:rPr>
          <w:rFonts w:hint="eastAsia" w:ascii="新宋体" w:hAnsi="新宋体" w:eastAsia="新宋体"/>
          <w:color w:val="008000"/>
          <w:sz w:val="19"/>
          <w:szCs w:val="24"/>
        </w:rPr>
        <w:t>//追加城市记录</w:t>
      </w:r>
      <w:r>
        <w:rPr>
          <w:rFonts w:hint="eastAsia" w:ascii="新宋体" w:hAnsi="新宋体" w:eastAsia="新宋体"/>
          <w:color w:val="008000"/>
          <w:sz w:val="19"/>
          <w:szCs w:val="24"/>
          <w:lang w:eastAsia="zh-CN"/>
        </w:rPr>
        <w:t>（</w:t>
      </w:r>
      <w:r>
        <w:rPr>
          <w:rFonts w:hint="eastAsia" w:ascii="新宋体" w:hAnsi="新宋体" w:eastAsia="新宋体"/>
          <w:color w:val="008000"/>
          <w:sz w:val="19"/>
          <w:szCs w:val="24"/>
          <w:lang w:val="en-US" w:eastAsia="zh-CN"/>
        </w:rPr>
        <w:t>追加到链条最后</w:t>
      </w:r>
      <w:bookmarkStart w:id="0" w:name="_GoBack"/>
      <w:bookmarkEnd w:id="0"/>
      <w:r>
        <w:rPr>
          <w:rFonts w:hint="eastAsia" w:ascii="新宋体" w:hAnsi="新宋体" w:eastAsia="新宋体"/>
          <w:color w:val="008000"/>
          <w:sz w:val="19"/>
          <w:szCs w:val="24"/>
          <w:lang w:eastAsia="zh-CN"/>
        </w:rPr>
        <w:t>）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FF"/>
          <w:sz w:val="19"/>
          <w:szCs w:val="24"/>
        </w:rPr>
        <w:t>void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appendCity(</w:t>
      </w:r>
      <w:r>
        <w:rPr>
          <w:rFonts w:hint="eastAsia" w:ascii="新宋体" w:hAnsi="新宋体" w:eastAsia="新宋体"/>
          <w:color w:val="2B91AF"/>
          <w:sz w:val="19"/>
          <w:szCs w:val="24"/>
        </w:rPr>
        <w:t>Map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&amp; </w:t>
      </w:r>
      <w:r>
        <w:rPr>
          <w:rFonts w:hint="eastAsia" w:ascii="新宋体" w:hAnsi="新宋体" w:eastAsia="新宋体"/>
          <w:color w:val="808080"/>
          <w:sz w:val="19"/>
          <w:szCs w:val="24"/>
        </w:rPr>
        <w:t>mapobj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)  </w:t>
      </w:r>
      <w:r>
        <w:rPr>
          <w:rFonts w:hint="eastAsia" w:ascii="新宋体" w:hAnsi="新宋体" w:eastAsia="新宋体"/>
          <w:color w:val="008000"/>
          <w:sz w:val="19"/>
          <w:szCs w:val="24"/>
        </w:rPr>
        <w:t>//追加城市信息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{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cout </w:t>
      </w:r>
      <w:r>
        <w:rPr>
          <w:rFonts w:hint="eastAsia" w:ascii="新宋体" w:hAnsi="新宋体" w:eastAsia="新宋体"/>
          <w:color w:val="008080"/>
          <w:sz w:val="19"/>
          <w:szCs w:val="24"/>
        </w:rPr>
        <w:t>&lt;&lt;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A31515"/>
          <w:sz w:val="19"/>
          <w:szCs w:val="24"/>
        </w:rPr>
        <w:t>"请输入城市信息："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008080"/>
          <w:sz w:val="19"/>
          <w:szCs w:val="24"/>
        </w:rPr>
        <w:t>&lt;&lt;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endl;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</w:t>
      </w:r>
      <w:r>
        <w:rPr>
          <w:rFonts w:hint="eastAsia" w:ascii="新宋体" w:hAnsi="新宋体" w:eastAsia="新宋体"/>
          <w:color w:val="0000FF"/>
          <w:sz w:val="19"/>
          <w:szCs w:val="24"/>
        </w:rPr>
        <w:t>int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num; </w:t>
      </w:r>
      <w:r>
        <w:rPr>
          <w:rFonts w:hint="eastAsia" w:ascii="新宋体" w:hAnsi="新宋体" w:eastAsia="新宋体"/>
          <w:color w:val="0000FF"/>
          <w:sz w:val="19"/>
          <w:szCs w:val="24"/>
        </w:rPr>
        <w:t>char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na[20]; </w:t>
      </w:r>
      <w:r>
        <w:rPr>
          <w:rFonts w:hint="eastAsia" w:ascii="新宋体" w:hAnsi="新宋体" w:eastAsia="新宋体"/>
          <w:color w:val="0000FF"/>
          <w:sz w:val="19"/>
          <w:szCs w:val="24"/>
        </w:rPr>
        <w:t>int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x; </w:t>
      </w:r>
      <w:r>
        <w:rPr>
          <w:rFonts w:hint="eastAsia" w:ascii="新宋体" w:hAnsi="新宋体" w:eastAsia="新宋体"/>
          <w:color w:val="0000FF"/>
          <w:sz w:val="19"/>
          <w:szCs w:val="24"/>
        </w:rPr>
        <w:t>int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y;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cout </w:t>
      </w:r>
      <w:r>
        <w:rPr>
          <w:rFonts w:hint="eastAsia" w:ascii="新宋体" w:hAnsi="新宋体" w:eastAsia="新宋体"/>
          <w:color w:val="008080"/>
          <w:sz w:val="19"/>
          <w:szCs w:val="24"/>
        </w:rPr>
        <w:t>&lt;&lt;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A31515"/>
          <w:sz w:val="19"/>
          <w:szCs w:val="24"/>
        </w:rPr>
        <w:t>"城市编号："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008080"/>
          <w:sz w:val="19"/>
          <w:szCs w:val="24"/>
        </w:rPr>
        <w:t>&lt;&lt;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endl;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cin </w:t>
      </w:r>
      <w:r>
        <w:rPr>
          <w:rFonts w:hint="eastAsia" w:ascii="新宋体" w:hAnsi="新宋体" w:eastAsia="新宋体"/>
          <w:color w:val="008080"/>
          <w:sz w:val="19"/>
          <w:szCs w:val="24"/>
        </w:rPr>
        <w:t>&gt;&gt;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num;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cout </w:t>
      </w:r>
      <w:r>
        <w:rPr>
          <w:rFonts w:hint="eastAsia" w:ascii="新宋体" w:hAnsi="新宋体" w:eastAsia="新宋体"/>
          <w:color w:val="008080"/>
          <w:sz w:val="19"/>
          <w:szCs w:val="24"/>
        </w:rPr>
        <w:t>&lt;&lt;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A31515"/>
          <w:sz w:val="19"/>
          <w:szCs w:val="24"/>
        </w:rPr>
        <w:t>"城市名称:"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008080"/>
          <w:sz w:val="19"/>
          <w:szCs w:val="24"/>
        </w:rPr>
        <w:t>&lt;&lt;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endl;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cin </w:t>
      </w:r>
      <w:r>
        <w:rPr>
          <w:rFonts w:hint="eastAsia" w:ascii="新宋体" w:hAnsi="新宋体" w:eastAsia="新宋体"/>
          <w:color w:val="008080"/>
          <w:sz w:val="19"/>
          <w:szCs w:val="24"/>
        </w:rPr>
        <w:t>&gt;&gt;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na;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cout </w:t>
      </w:r>
      <w:r>
        <w:rPr>
          <w:rFonts w:hint="eastAsia" w:ascii="新宋体" w:hAnsi="新宋体" w:eastAsia="新宋体"/>
          <w:color w:val="008080"/>
          <w:sz w:val="19"/>
          <w:szCs w:val="24"/>
        </w:rPr>
        <w:t>&lt;&lt;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A31515"/>
          <w:sz w:val="19"/>
          <w:szCs w:val="24"/>
        </w:rPr>
        <w:t>"城市坐标:"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008080"/>
          <w:sz w:val="19"/>
          <w:szCs w:val="24"/>
        </w:rPr>
        <w:t>&lt;&lt;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endl;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cin </w:t>
      </w:r>
      <w:r>
        <w:rPr>
          <w:rFonts w:hint="eastAsia" w:ascii="新宋体" w:hAnsi="新宋体" w:eastAsia="新宋体"/>
          <w:color w:val="008080"/>
          <w:sz w:val="19"/>
          <w:szCs w:val="24"/>
        </w:rPr>
        <w:t>&gt;&gt;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x </w:t>
      </w:r>
      <w:r>
        <w:rPr>
          <w:rFonts w:hint="eastAsia" w:ascii="新宋体" w:hAnsi="新宋体" w:eastAsia="新宋体"/>
          <w:color w:val="008080"/>
          <w:sz w:val="19"/>
          <w:szCs w:val="24"/>
        </w:rPr>
        <w:t>&gt;&gt;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y;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</w:t>
      </w:r>
      <w:r>
        <w:rPr>
          <w:rFonts w:hint="eastAsia" w:ascii="新宋体" w:hAnsi="新宋体" w:eastAsia="新宋体"/>
          <w:color w:val="808080"/>
          <w:sz w:val="19"/>
          <w:szCs w:val="24"/>
        </w:rPr>
        <w:t>mapobj</w:t>
      </w:r>
      <w:r>
        <w:rPr>
          <w:rFonts w:hint="eastAsia" w:ascii="新宋体" w:hAnsi="新宋体" w:eastAsia="新宋体"/>
          <w:color w:val="000000"/>
          <w:sz w:val="19"/>
          <w:szCs w:val="24"/>
        </w:rPr>
        <w:t>.AddCity(num, na, x, y);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}</w:t>
      </w:r>
    </w:p>
    <w:p>
      <w:pP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</w:p>
    <w:p>
      <w:pP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（4）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FF"/>
          <w:sz w:val="19"/>
          <w:szCs w:val="24"/>
        </w:rPr>
        <w:t>void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delCity(</w:t>
      </w:r>
      <w:r>
        <w:rPr>
          <w:rFonts w:hint="eastAsia" w:ascii="新宋体" w:hAnsi="新宋体" w:eastAsia="新宋体"/>
          <w:color w:val="2B91AF"/>
          <w:sz w:val="19"/>
          <w:szCs w:val="24"/>
        </w:rPr>
        <w:t>Map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&amp; </w:t>
      </w:r>
      <w:r>
        <w:rPr>
          <w:rFonts w:hint="eastAsia" w:ascii="新宋体" w:hAnsi="新宋体" w:eastAsia="新宋体"/>
          <w:color w:val="808080"/>
          <w:sz w:val="19"/>
          <w:szCs w:val="24"/>
        </w:rPr>
        <w:t>mapobj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)  </w:t>
      </w:r>
      <w:r>
        <w:rPr>
          <w:rFonts w:hint="eastAsia" w:ascii="新宋体" w:hAnsi="新宋体" w:eastAsia="新宋体"/>
          <w:color w:val="008000"/>
          <w:sz w:val="19"/>
          <w:szCs w:val="24"/>
        </w:rPr>
        <w:t>//删除城市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{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cout </w:t>
      </w:r>
      <w:r>
        <w:rPr>
          <w:rFonts w:hint="eastAsia" w:ascii="新宋体" w:hAnsi="新宋体" w:eastAsia="新宋体"/>
          <w:color w:val="008080"/>
          <w:sz w:val="19"/>
          <w:szCs w:val="24"/>
        </w:rPr>
        <w:t>&lt;&lt;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A31515"/>
          <w:sz w:val="19"/>
          <w:szCs w:val="24"/>
        </w:rPr>
        <w:t>"请输入你想删除的城市编号"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008080"/>
          <w:sz w:val="19"/>
          <w:szCs w:val="24"/>
        </w:rPr>
        <w:t>&lt;&lt;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endl;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</w:t>
      </w:r>
      <w:r>
        <w:rPr>
          <w:rFonts w:hint="eastAsia" w:ascii="新宋体" w:hAnsi="新宋体" w:eastAsia="新宋体"/>
          <w:color w:val="0000FF"/>
          <w:sz w:val="19"/>
          <w:szCs w:val="24"/>
        </w:rPr>
        <w:t>int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num, i;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</w:t>
      </w:r>
      <w:r>
        <w:rPr>
          <w:rFonts w:hint="eastAsia" w:ascii="新宋体" w:hAnsi="新宋体" w:eastAsia="新宋体"/>
          <w:color w:val="0000FF"/>
          <w:sz w:val="19"/>
          <w:szCs w:val="24"/>
        </w:rPr>
        <w:t>char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choice;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cin </w:t>
      </w:r>
      <w:r>
        <w:rPr>
          <w:rFonts w:hint="eastAsia" w:ascii="新宋体" w:hAnsi="新宋体" w:eastAsia="新宋体"/>
          <w:color w:val="008080"/>
          <w:sz w:val="19"/>
          <w:szCs w:val="24"/>
        </w:rPr>
        <w:t>&gt;&gt;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num;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</w:t>
      </w:r>
      <w:r>
        <w:rPr>
          <w:rFonts w:hint="eastAsia" w:ascii="新宋体" w:hAnsi="新宋体" w:eastAsia="新宋体"/>
          <w:color w:val="0000FF"/>
          <w:sz w:val="19"/>
          <w:szCs w:val="24"/>
        </w:rPr>
        <w:t>if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(</w:t>
      </w:r>
      <w:r>
        <w:rPr>
          <w:rFonts w:hint="eastAsia" w:ascii="新宋体" w:hAnsi="新宋体" w:eastAsia="新宋体"/>
          <w:color w:val="808080"/>
          <w:sz w:val="19"/>
          <w:szCs w:val="24"/>
        </w:rPr>
        <w:t>mapobj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.FindCity(num) + 1)    </w:t>
      </w:r>
      <w:r>
        <w:rPr>
          <w:rFonts w:hint="eastAsia" w:ascii="新宋体" w:hAnsi="新宋体" w:eastAsia="新宋体"/>
          <w:color w:val="008000"/>
          <w:sz w:val="19"/>
          <w:szCs w:val="24"/>
        </w:rPr>
        <w:t>//当只有一个城市的时候返回值是0，所以要加1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{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    i = </w:t>
      </w:r>
      <w:r>
        <w:rPr>
          <w:rFonts w:hint="eastAsia" w:ascii="新宋体" w:hAnsi="新宋体" w:eastAsia="新宋体"/>
          <w:color w:val="808080"/>
          <w:sz w:val="19"/>
          <w:szCs w:val="24"/>
        </w:rPr>
        <w:t>mapobj</w:t>
      </w:r>
      <w:r>
        <w:rPr>
          <w:rFonts w:hint="eastAsia" w:ascii="新宋体" w:hAnsi="新宋体" w:eastAsia="新宋体"/>
          <w:color w:val="000000"/>
          <w:sz w:val="19"/>
          <w:szCs w:val="24"/>
        </w:rPr>
        <w:t>.FindCity(num);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    </w:t>
      </w:r>
      <w:r>
        <w:rPr>
          <w:rFonts w:hint="eastAsia" w:ascii="新宋体" w:hAnsi="新宋体" w:eastAsia="新宋体"/>
          <w:color w:val="808080"/>
          <w:sz w:val="19"/>
          <w:szCs w:val="24"/>
        </w:rPr>
        <w:t>mapobj</w:t>
      </w:r>
      <w:r>
        <w:rPr>
          <w:rFonts w:hint="eastAsia" w:ascii="新宋体" w:hAnsi="新宋体" w:eastAsia="新宋体"/>
          <w:color w:val="000000"/>
          <w:sz w:val="19"/>
          <w:szCs w:val="24"/>
        </w:rPr>
        <w:t>.ShowCity(i);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    cout </w:t>
      </w:r>
      <w:r>
        <w:rPr>
          <w:rFonts w:hint="eastAsia" w:ascii="新宋体" w:hAnsi="新宋体" w:eastAsia="新宋体"/>
          <w:color w:val="008080"/>
          <w:sz w:val="19"/>
          <w:szCs w:val="24"/>
        </w:rPr>
        <w:t>&lt;&lt;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A31515"/>
          <w:sz w:val="19"/>
          <w:szCs w:val="24"/>
        </w:rPr>
        <w:t>"是否删除该城市 Y/N"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008080"/>
          <w:sz w:val="19"/>
          <w:szCs w:val="24"/>
        </w:rPr>
        <w:t>&lt;&lt;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endl;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    cin </w:t>
      </w:r>
      <w:r>
        <w:rPr>
          <w:rFonts w:hint="eastAsia" w:ascii="新宋体" w:hAnsi="新宋体" w:eastAsia="新宋体"/>
          <w:color w:val="008080"/>
          <w:sz w:val="19"/>
          <w:szCs w:val="24"/>
        </w:rPr>
        <w:t>&gt;&gt;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choice;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    </w:t>
      </w:r>
      <w:r>
        <w:rPr>
          <w:rFonts w:hint="eastAsia" w:ascii="新宋体" w:hAnsi="新宋体" w:eastAsia="新宋体"/>
          <w:color w:val="0000FF"/>
          <w:sz w:val="19"/>
          <w:szCs w:val="24"/>
        </w:rPr>
        <w:t>if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(choice == </w:t>
      </w:r>
      <w:r>
        <w:rPr>
          <w:rFonts w:hint="eastAsia" w:ascii="新宋体" w:hAnsi="新宋体" w:eastAsia="新宋体"/>
          <w:color w:val="A31515"/>
          <w:sz w:val="19"/>
          <w:szCs w:val="24"/>
        </w:rPr>
        <w:t>'Y'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) { </w:t>
      </w:r>
      <w:r>
        <w:rPr>
          <w:rFonts w:hint="eastAsia" w:ascii="新宋体" w:hAnsi="新宋体" w:eastAsia="新宋体"/>
          <w:color w:val="808080"/>
          <w:sz w:val="19"/>
          <w:szCs w:val="24"/>
        </w:rPr>
        <w:t>mapobj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.DeleteCity(num); cout </w:t>
      </w:r>
      <w:r>
        <w:rPr>
          <w:rFonts w:hint="eastAsia" w:ascii="新宋体" w:hAnsi="新宋体" w:eastAsia="新宋体"/>
          <w:color w:val="008080"/>
          <w:sz w:val="19"/>
          <w:szCs w:val="24"/>
        </w:rPr>
        <w:t>&lt;&lt;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A31515"/>
          <w:sz w:val="19"/>
          <w:szCs w:val="24"/>
        </w:rPr>
        <w:t>"删除成功"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008080"/>
          <w:sz w:val="19"/>
          <w:szCs w:val="24"/>
        </w:rPr>
        <w:t>&lt;&lt;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endl; }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}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</w:t>
      </w:r>
      <w:r>
        <w:rPr>
          <w:rFonts w:hint="eastAsia" w:ascii="新宋体" w:hAnsi="新宋体" w:eastAsia="新宋体"/>
          <w:color w:val="0000FF"/>
          <w:sz w:val="19"/>
          <w:szCs w:val="24"/>
        </w:rPr>
        <w:t>else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cout </w:t>
      </w:r>
      <w:r>
        <w:rPr>
          <w:rFonts w:hint="eastAsia" w:ascii="新宋体" w:hAnsi="新宋体" w:eastAsia="新宋体"/>
          <w:color w:val="008080"/>
          <w:sz w:val="19"/>
          <w:szCs w:val="24"/>
        </w:rPr>
        <w:t>&lt;&lt;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A31515"/>
          <w:sz w:val="19"/>
          <w:szCs w:val="24"/>
        </w:rPr>
        <w:t>"该城市不存在"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008080"/>
          <w:sz w:val="19"/>
          <w:szCs w:val="24"/>
        </w:rPr>
        <w:t>&lt;&lt;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endl;</w:t>
      </w:r>
    </w:p>
    <w:p>
      <w:pP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}</w:t>
      </w:r>
    </w:p>
    <w:p>
      <w:pPr>
        <w:rPr>
          <w:rFonts w:hint="default"/>
          <w:szCs w:val="21"/>
          <w:lang w:val="en-US" w:eastAsia="zh-CN"/>
        </w:rPr>
      </w:pPr>
    </w:p>
    <w:p>
      <w:pPr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（5）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FF"/>
          <w:sz w:val="19"/>
          <w:szCs w:val="24"/>
        </w:rPr>
        <w:t>void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AddPlane(</w:t>
      </w:r>
      <w:r>
        <w:rPr>
          <w:rFonts w:hint="eastAsia" w:ascii="新宋体" w:hAnsi="新宋体" w:eastAsia="新宋体"/>
          <w:color w:val="2B91AF"/>
          <w:sz w:val="19"/>
          <w:szCs w:val="24"/>
        </w:rPr>
        <w:t>Plane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&amp; </w:t>
      </w:r>
      <w:r>
        <w:rPr>
          <w:rFonts w:hint="eastAsia" w:ascii="新宋体" w:hAnsi="新宋体" w:eastAsia="新宋体"/>
          <w:color w:val="808080"/>
          <w:sz w:val="19"/>
          <w:szCs w:val="24"/>
        </w:rPr>
        <w:t>planeobj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)  </w:t>
      </w:r>
      <w:r>
        <w:rPr>
          <w:rFonts w:hint="eastAsia" w:ascii="新宋体" w:hAnsi="新宋体" w:eastAsia="新宋体"/>
          <w:color w:val="008000"/>
          <w:sz w:val="19"/>
          <w:szCs w:val="24"/>
        </w:rPr>
        <w:t>//添加飞机信息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{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</w:t>
      </w:r>
      <w:r>
        <w:rPr>
          <w:rFonts w:hint="eastAsia" w:ascii="新宋体" w:hAnsi="新宋体" w:eastAsia="新宋体"/>
          <w:color w:val="0000FF"/>
          <w:sz w:val="19"/>
          <w:szCs w:val="24"/>
        </w:rPr>
        <w:t>int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num, xpos, ypos;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</w:t>
      </w:r>
      <w:r>
        <w:rPr>
          <w:rFonts w:hint="eastAsia" w:ascii="新宋体" w:hAnsi="新宋体" w:eastAsia="新宋体"/>
          <w:color w:val="0000FF"/>
          <w:sz w:val="19"/>
          <w:szCs w:val="24"/>
        </w:rPr>
        <w:t>char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na[20];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</w:t>
      </w:r>
      <w:r>
        <w:rPr>
          <w:rFonts w:hint="eastAsia" w:ascii="新宋体" w:hAnsi="新宋体" w:eastAsia="新宋体"/>
          <w:color w:val="0000FF"/>
          <w:sz w:val="19"/>
          <w:szCs w:val="24"/>
        </w:rPr>
        <w:t>double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wei;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cout </w:t>
      </w:r>
      <w:r>
        <w:rPr>
          <w:rFonts w:hint="eastAsia" w:ascii="新宋体" w:hAnsi="新宋体" w:eastAsia="新宋体"/>
          <w:color w:val="008080"/>
          <w:sz w:val="19"/>
          <w:szCs w:val="24"/>
        </w:rPr>
        <w:t>&lt;&lt;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A31515"/>
          <w:sz w:val="19"/>
          <w:szCs w:val="24"/>
        </w:rPr>
        <w:t>"请输入飞机编号"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008080"/>
          <w:sz w:val="19"/>
          <w:szCs w:val="24"/>
        </w:rPr>
        <w:t>&lt;&lt;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endl;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cin </w:t>
      </w:r>
      <w:r>
        <w:rPr>
          <w:rFonts w:hint="eastAsia" w:ascii="新宋体" w:hAnsi="新宋体" w:eastAsia="新宋体"/>
          <w:color w:val="008080"/>
          <w:sz w:val="19"/>
          <w:szCs w:val="24"/>
        </w:rPr>
        <w:t>&gt;&gt;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num;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cout </w:t>
      </w:r>
      <w:r>
        <w:rPr>
          <w:rFonts w:hint="eastAsia" w:ascii="新宋体" w:hAnsi="新宋体" w:eastAsia="新宋体"/>
          <w:color w:val="008080"/>
          <w:sz w:val="19"/>
          <w:szCs w:val="24"/>
        </w:rPr>
        <w:t>&lt;&lt;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A31515"/>
          <w:sz w:val="19"/>
          <w:szCs w:val="24"/>
        </w:rPr>
        <w:t>"飞机名称"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008080"/>
          <w:sz w:val="19"/>
          <w:szCs w:val="24"/>
        </w:rPr>
        <w:t>&lt;&lt;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endl;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cin </w:t>
      </w:r>
      <w:r>
        <w:rPr>
          <w:rFonts w:hint="eastAsia" w:ascii="新宋体" w:hAnsi="新宋体" w:eastAsia="新宋体"/>
          <w:color w:val="008080"/>
          <w:sz w:val="19"/>
          <w:szCs w:val="24"/>
        </w:rPr>
        <w:t>&gt;&gt;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na;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cout </w:t>
      </w:r>
      <w:r>
        <w:rPr>
          <w:rFonts w:hint="eastAsia" w:ascii="新宋体" w:hAnsi="新宋体" w:eastAsia="新宋体"/>
          <w:color w:val="008080"/>
          <w:sz w:val="19"/>
          <w:szCs w:val="24"/>
        </w:rPr>
        <w:t>&lt;&lt;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A31515"/>
          <w:sz w:val="19"/>
          <w:szCs w:val="24"/>
        </w:rPr>
        <w:t>"飞机质量"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008080"/>
          <w:sz w:val="19"/>
          <w:szCs w:val="24"/>
        </w:rPr>
        <w:t>&lt;&lt;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endl;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cin </w:t>
      </w:r>
      <w:r>
        <w:rPr>
          <w:rFonts w:hint="eastAsia" w:ascii="新宋体" w:hAnsi="新宋体" w:eastAsia="新宋体"/>
          <w:color w:val="008080"/>
          <w:sz w:val="19"/>
          <w:szCs w:val="24"/>
        </w:rPr>
        <w:t>&gt;&gt;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wei;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cout </w:t>
      </w:r>
      <w:r>
        <w:rPr>
          <w:rFonts w:hint="eastAsia" w:ascii="新宋体" w:hAnsi="新宋体" w:eastAsia="新宋体"/>
          <w:color w:val="008080"/>
          <w:sz w:val="19"/>
          <w:szCs w:val="24"/>
        </w:rPr>
        <w:t>&lt;&lt;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A31515"/>
          <w:sz w:val="19"/>
          <w:szCs w:val="24"/>
        </w:rPr>
        <w:t>"飞机坐标"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008080"/>
          <w:sz w:val="19"/>
          <w:szCs w:val="24"/>
        </w:rPr>
        <w:t>&lt;&lt;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endl;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cin </w:t>
      </w:r>
      <w:r>
        <w:rPr>
          <w:rFonts w:hint="eastAsia" w:ascii="新宋体" w:hAnsi="新宋体" w:eastAsia="新宋体"/>
          <w:color w:val="008080"/>
          <w:sz w:val="19"/>
          <w:szCs w:val="24"/>
        </w:rPr>
        <w:t>&gt;&gt;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xpos </w:t>
      </w:r>
      <w:r>
        <w:rPr>
          <w:rFonts w:hint="eastAsia" w:ascii="新宋体" w:hAnsi="新宋体" w:eastAsia="新宋体"/>
          <w:color w:val="008080"/>
          <w:sz w:val="19"/>
          <w:szCs w:val="24"/>
        </w:rPr>
        <w:t>&gt;&gt;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ypos;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</w:t>
      </w:r>
      <w:r>
        <w:rPr>
          <w:rFonts w:hint="eastAsia" w:ascii="新宋体" w:hAnsi="新宋体" w:eastAsia="新宋体"/>
          <w:color w:val="808080"/>
          <w:sz w:val="19"/>
          <w:szCs w:val="24"/>
        </w:rPr>
        <w:t>planeobj</w:t>
      </w:r>
      <w:r>
        <w:rPr>
          <w:rFonts w:hint="eastAsia" w:ascii="新宋体" w:hAnsi="新宋体" w:eastAsia="新宋体"/>
          <w:color w:val="000000"/>
          <w:sz w:val="19"/>
          <w:szCs w:val="24"/>
        </w:rPr>
        <w:t>.SetPlane(num, na, wei, xpos, ypos);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}</w:t>
      </w:r>
    </w:p>
    <w:p>
      <w:pPr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（6）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FF"/>
          <w:sz w:val="19"/>
          <w:szCs w:val="24"/>
        </w:rPr>
        <w:t>void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ShowPlane(</w:t>
      </w:r>
      <w:r>
        <w:rPr>
          <w:rFonts w:hint="eastAsia" w:ascii="新宋体" w:hAnsi="新宋体" w:eastAsia="新宋体"/>
          <w:color w:val="2B91AF"/>
          <w:sz w:val="19"/>
          <w:szCs w:val="24"/>
        </w:rPr>
        <w:t>Plane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&amp; </w:t>
      </w:r>
      <w:r>
        <w:rPr>
          <w:rFonts w:hint="eastAsia" w:ascii="新宋体" w:hAnsi="新宋体" w:eastAsia="新宋体"/>
          <w:color w:val="808080"/>
          <w:sz w:val="19"/>
          <w:szCs w:val="24"/>
        </w:rPr>
        <w:t>planeobj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)  </w:t>
      </w:r>
      <w:r>
        <w:rPr>
          <w:rFonts w:hint="eastAsia" w:ascii="新宋体" w:hAnsi="新宋体" w:eastAsia="新宋体"/>
          <w:color w:val="008000"/>
          <w:sz w:val="19"/>
          <w:szCs w:val="24"/>
        </w:rPr>
        <w:t>//显示飞机信息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{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</w:t>
      </w:r>
      <w:r>
        <w:rPr>
          <w:rFonts w:hint="eastAsia" w:ascii="新宋体" w:hAnsi="新宋体" w:eastAsia="新宋体"/>
          <w:color w:val="808080"/>
          <w:sz w:val="19"/>
          <w:szCs w:val="24"/>
        </w:rPr>
        <w:t>planeobj</w:t>
      </w:r>
      <w:r>
        <w:rPr>
          <w:rFonts w:hint="eastAsia" w:ascii="新宋体" w:hAnsi="新宋体" w:eastAsia="新宋体"/>
          <w:color w:val="000000"/>
          <w:sz w:val="19"/>
          <w:szCs w:val="24"/>
        </w:rPr>
        <w:t>.show();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}</w:t>
      </w:r>
    </w:p>
    <w:p>
      <w:pPr>
        <w:rPr>
          <w:rFonts w:hint="eastAsia"/>
          <w:szCs w:val="21"/>
          <w:lang w:val="en-US" w:eastAsia="zh-CN"/>
        </w:rPr>
      </w:pPr>
      <w:r>
        <w:rPr>
          <w:rFonts w:hint="default"/>
          <w:szCs w:val="21"/>
          <w:lang w:val="en-US" w:eastAsia="zh-CN"/>
        </w:rPr>
        <w:br w:type="textWrapping"/>
      </w:r>
      <w:r>
        <w:rPr>
          <w:rFonts w:hint="eastAsia"/>
          <w:szCs w:val="21"/>
          <w:lang w:val="en-US" w:eastAsia="zh-CN"/>
        </w:rPr>
        <w:t>（7）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FF"/>
          <w:sz w:val="19"/>
          <w:szCs w:val="24"/>
        </w:rPr>
        <w:t>void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Brake(</w:t>
      </w:r>
      <w:r>
        <w:rPr>
          <w:rFonts w:hint="eastAsia" w:ascii="新宋体" w:hAnsi="新宋体" w:eastAsia="新宋体"/>
          <w:color w:val="2B91AF"/>
          <w:sz w:val="19"/>
          <w:szCs w:val="24"/>
        </w:rPr>
        <w:t>Plane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&amp; </w:t>
      </w:r>
      <w:r>
        <w:rPr>
          <w:rFonts w:hint="eastAsia" w:ascii="新宋体" w:hAnsi="新宋体" w:eastAsia="新宋体"/>
          <w:color w:val="808080"/>
          <w:sz w:val="19"/>
          <w:szCs w:val="24"/>
        </w:rPr>
        <w:t>planeobj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)  </w:t>
      </w:r>
      <w:r>
        <w:rPr>
          <w:rFonts w:hint="eastAsia" w:ascii="新宋体" w:hAnsi="新宋体" w:eastAsia="新宋体"/>
          <w:color w:val="008000"/>
          <w:sz w:val="19"/>
          <w:szCs w:val="24"/>
        </w:rPr>
        <w:t>//刹车判断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{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cout </w:t>
      </w:r>
      <w:r>
        <w:rPr>
          <w:rFonts w:hint="eastAsia" w:ascii="新宋体" w:hAnsi="新宋体" w:eastAsia="新宋体"/>
          <w:color w:val="008080"/>
          <w:sz w:val="19"/>
          <w:szCs w:val="24"/>
        </w:rPr>
        <w:t>&lt;&lt;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A31515"/>
          <w:sz w:val="19"/>
          <w:szCs w:val="24"/>
        </w:rPr>
        <w:t>"请输入当前飞机的速度和跑道剩余长度"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008080"/>
          <w:sz w:val="19"/>
          <w:szCs w:val="24"/>
        </w:rPr>
        <w:t>&lt;&lt;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endl;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</w:t>
      </w:r>
      <w:r>
        <w:rPr>
          <w:rFonts w:hint="eastAsia" w:ascii="新宋体" w:hAnsi="新宋体" w:eastAsia="新宋体"/>
          <w:color w:val="0000FF"/>
          <w:sz w:val="19"/>
          <w:szCs w:val="24"/>
        </w:rPr>
        <w:t>double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sp, redis;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cin </w:t>
      </w:r>
      <w:r>
        <w:rPr>
          <w:rFonts w:hint="eastAsia" w:ascii="新宋体" w:hAnsi="新宋体" w:eastAsia="新宋体"/>
          <w:color w:val="008080"/>
          <w:sz w:val="19"/>
          <w:szCs w:val="24"/>
        </w:rPr>
        <w:t>&gt;&gt;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sp </w:t>
      </w:r>
      <w:r>
        <w:rPr>
          <w:rFonts w:hint="eastAsia" w:ascii="新宋体" w:hAnsi="新宋体" w:eastAsia="新宋体"/>
          <w:color w:val="008080"/>
          <w:sz w:val="19"/>
          <w:szCs w:val="24"/>
        </w:rPr>
        <w:t>&gt;&gt;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redis;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</w:t>
      </w:r>
      <w:r>
        <w:rPr>
          <w:rFonts w:hint="eastAsia" w:ascii="新宋体" w:hAnsi="新宋体" w:eastAsia="新宋体"/>
          <w:color w:val="0000FF"/>
          <w:sz w:val="19"/>
          <w:szCs w:val="24"/>
        </w:rPr>
        <w:t>if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(</w:t>
      </w:r>
      <w:r>
        <w:rPr>
          <w:rFonts w:hint="eastAsia" w:ascii="新宋体" w:hAnsi="新宋体" w:eastAsia="新宋体"/>
          <w:color w:val="808080"/>
          <w:sz w:val="19"/>
          <w:szCs w:val="24"/>
        </w:rPr>
        <w:t>planeobj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.CanBrake(sp, redis) == 1)cout </w:t>
      </w:r>
      <w:r>
        <w:rPr>
          <w:rFonts w:hint="eastAsia" w:ascii="新宋体" w:hAnsi="新宋体" w:eastAsia="新宋体"/>
          <w:color w:val="008080"/>
          <w:sz w:val="19"/>
          <w:szCs w:val="24"/>
        </w:rPr>
        <w:t>&lt;&lt;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A31515"/>
          <w:sz w:val="19"/>
          <w:szCs w:val="24"/>
        </w:rPr>
        <w:t>"可以刹车"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008080"/>
          <w:sz w:val="19"/>
          <w:szCs w:val="24"/>
        </w:rPr>
        <w:t>&lt;&lt;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endl;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</w:t>
      </w:r>
      <w:r>
        <w:rPr>
          <w:rFonts w:hint="eastAsia" w:ascii="新宋体" w:hAnsi="新宋体" w:eastAsia="新宋体"/>
          <w:color w:val="0000FF"/>
          <w:sz w:val="19"/>
          <w:szCs w:val="24"/>
        </w:rPr>
        <w:t>if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(</w:t>
      </w:r>
      <w:r>
        <w:rPr>
          <w:rFonts w:hint="eastAsia" w:ascii="新宋体" w:hAnsi="新宋体" w:eastAsia="新宋体"/>
          <w:color w:val="808080"/>
          <w:sz w:val="19"/>
          <w:szCs w:val="24"/>
        </w:rPr>
        <w:t>planeobj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.CanBrake(sp, redis) == 0)cout </w:t>
      </w:r>
      <w:r>
        <w:rPr>
          <w:rFonts w:hint="eastAsia" w:ascii="新宋体" w:hAnsi="新宋体" w:eastAsia="新宋体"/>
          <w:color w:val="008080"/>
          <w:sz w:val="19"/>
          <w:szCs w:val="24"/>
        </w:rPr>
        <w:t>&lt;&lt;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A31515"/>
          <w:sz w:val="19"/>
          <w:szCs w:val="24"/>
        </w:rPr>
        <w:t>"不可刹车"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008080"/>
          <w:sz w:val="19"/>
          <w:szCs w:val="24"/>
        </w:rPr>
        <w:t>&lt;&lt;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endl;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</w:t>
      </w:r>
      <w:r>
        <w:rPr>
          <w:rFonts w:hint="eastAsia" w:ascii="新宋体" w:hAnsi="新宋体" w:eastAsia="新宋体"/>
          <w:color w:val="0000FF"/>
          <w:sz w:val="19"/>
          <w:szCs w:val="24"/>
        </w:rPr>
        <w:t>if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(</w:t>
      </w:r>
      <w:r>
        <w:rPr>
          <w:rFonts w:hint="eastAsia" w:ascii="新宋体" w:hAnsi="新宋体" w:eastAsia="新宋体"/>
          <w:color w:val="808080"/>
          <w:sz w:val="19"/>
          <w:szCs w:val="24"/>
        </w:rPr>
        <w:t>planeobj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.CanBrake(sp, redis) == -1)cout </w:t>
      </w:r>
      <w:r>
        <w:rPr>
          <w:rFonts w:hint="eastAsia" w:ascii="新宋体" w:hAnsi="新宋体" w:eastAsia="新宋体"/>
          <w:color w:val="008080"/>
          <w:sz w:val="19"/>
          <w:szCs w:val="24"/>
        </w:rPr>
        <w:t>&lt;&lt;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A31515"/>
          <w:sz w:val="19"/>
          <w:szCs w:val="24"/>
        </w:rPr>
        <w:t>"飞机信息未设置"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008080"/>
          <w:sz w:val="19"/>
          <w:szCs w:val="24"/>
        </w:rPr>
        <w:t>&lt;&lt;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endl;</w:t>
      </w:r>
    </w:p>
    <w:p>
      <w:pPr>
        <w:rPr>
          <w:rFonts w:hint="default"/>
          <w:szCs w:val="21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}</w:t>
      </w:r>
    </w:p>
    <w:p>
      <w:pPr>
        <w:rPr>
          <w:rFonts w:hint="default"/>
          <w:szCs w:val="21"/>
          <w:lang w:val="en-US" w:eastAsia="zh-CN"/>
        </w:rPr>
      </w:pPr>
    </w:p>
    <w:p>
      <w:pPr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（8）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FF"/>
          <w:sz w:val="19"/>
          <w:szCs w:val="24"/>
        </w:rPr>
        <w:t>void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RadarSearch(</w:t>
      </w:r>
      <w:r>
        <w:rPr>
          <w:rFonts w:hint="eastAsia" w:ascii="新宋体" w:hAnsi="新宋体" w:eastAsia="新宋体"/>
          <w:color w:val="2B91AF"/>
          <w:sz w:val="19"/>
          <w:szCs w:val="24"/>
        </w:rPr>
        <w:t>Plane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&amp; </w:t>
      </w:r>
      <w:r>
        <w:rPr>
          <w:rFonts w:hint="eastAsia" w:ascii="新宋体" w:hAnsi="新宋体" w:eastAsia="新宋体"/>
          <w:color w:val="808080"/>
          <w:sz w:val="19"/>
          <w:szCs w:val="24"/>
        </w:rPr>
        <w:t>planeobj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, </w:t>
      </w:r>
      <w:r>
        <w:rPr>
          <w:rFonts w:hint="eastAsia" w:ascii="新宋体" w:hAnsi="新宋体" w:eastAsia="新宋体"/>
          <w:color w:val="2B91AF"/>
          <w:sz w:val="19"/>
          <w:szCs w:val="24"/>
        </w:rPr>
        <w:t>Map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&amp; </w:t>
      </w:r>
      <w:r>
        <w:rPr>
          <w:rFonts w:hint="eastAsia" w:ascii="新宋体" w:hAnsi="新宋体" w:eastAsia="新宋体"/>
          <w:color w:val="808080"/>
          <w:sz w:val="19"/>
          <w:szCs w:val="24"/>
        </w:rPr>
        <w:t>mapobj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)  </w:t>
      </w:r>
      <w:r>
        <w:rPr>
          <w:rFonts w:hint="eastAsia" w:ascii="新宋体" w:hAnsi="新宋体" w:eastAsia="新宋体"/>
          <w:color w:val="008000"/>
          <w:sz w:val="19"/>
          <w:szCs w:val="24"/>
        </w:rPr>
        <w:t>//雷达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{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</w:t>
      </w:r>
      <w:r>
        <w:rPr>
          <w:rFonts w:hint="eastAsia" w:ascii="新宋体" w:hAnsi="新宋体" w:eastAsia="新宋体"/>
          <w:color w:val="0000FF"/>
          <w:sz w:val="19"/>
          <w:szCs w:val="24"/>
        </w:rPr>
        <w:t>double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r;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cout </w:t>
      </w:r>
      <w:r>
        <w:rPr>
          <w:rFonts w:hint="eastAsia" w:ascii="新宋体" w:hAnsi="新宋体" w:eastAsia="新宋体"/>
          <w:color w:val="008080"/>
          <w:sz w:val="19"/>
          <w:szCs w:val="24"/>
        </w:rPr>
        <w:t>&lt;&lt;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A31515"/>
          <w:sz w:val="19"/>
          <w:szCs w:val="24"/>
        </w:rPr>
        <w:t>"请输入雷达半径"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008080"/>
          <w:sz w:val="19"/>
          <w:szCs w:val="24"/>
        </w:rPr>
        <w:t>&lt;&lt;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endl;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cin </w:t>
      </w:r>
      <w:r>
        <w:rPr>
          <w:rFonts w:hint="eastAsia" w:ascii="新宋体" w:hAnsi="新宋体" w:eastAsia="新宋体"/>
          <w:color w:val="008080"/>
          <w:sz w:val="19"/>
          <w:szCs w:val="24"/>
        </w:rPr>
        <w:t>&gt;&gt;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r;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</w:t>
      </w:r>
      <w:r>
        <w:rPr>
          <w:rFonts w:hint="eastAsia" w:ascii="新宋体" w:hAnsi="新宋体" w:eastAsia="新宋体"/>
          <w:color w:val="808080"/>
          <w:sz w:val="19"/>
          <w:szCs w:val="24"/>
        </w:rPr>
        <w:t>planeobj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.RadarFind(r, </w:t>
      </w:r>
      <w:r>
        <w:rPr>
          <w:rFonts w:hint="eastAsia" w:ascii="新宋体" w:hAnsi="新宋体" w:eastAsia="新宋体"/>
          <w:color w:val="808080"/>
          <w:sz w:val="19"/>
          <w:szCs w:val="24"/>
        </w:rPr>
        <w:t>mapobj</w:t>
      </w:r>
      <w:r>
        <w:rPr>
          <w:rFonts w:hint="eastAsia" w:ascii="新宋体" w:hAnsi="新宋体" w:eastAsia="新宋体"/>
          <w:color w:val="000000"/>
          <w:sz w:val="19"/>
          <w:szCs w:val="24"/>
        </w:rPr>
        <w:t>);</w:t>
      </w:r>
    </w:p>
    <w:p>
      <w:pPr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}</w:t>
      </w:r>
    </w:p>
    <w:p>
      <w:pPr>
        <w:rPr>
          <w:rFonts w:hint="eastAsia" w:ascii="新宋体" w:hAnsi="新宋体" w:eastAsia="新宋体"/>
          <w:color w:val="000000"/>
          <w:sz w:val="19"/>
          <w:szCs w:val="24"/>
        </w:rPr>
      </w:pPr>
    </w:p>
    <w:p>
      <w:pPr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eastAsia="zh-CN"/>
        </w:rPr>
        <w:t>（</w:t>
      </w: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9</w:t>
      </w:r>
      <w:r>
        <w:rPr>
          <w:rFonts w:hint="eastAsia" w:ascii="新宋体" w:hAnsi="新宋体" w:eastAsia="新宋体"/>
          <w:color w:val="000000"/>
          <w:sz w:val="19"/>
          <w:szCs w:val="24"/>
          <w:lang w:eastAsia="zh-CN"/>
        </w:rPr>
        <w:t>）</w:t>
      </w: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最后把文件保存回文件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FF"/>
          <w:sz w:val="19"/>
          <w:szCs w:val="24"/>
        </w:rPr>
        <w:t>void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SaveToFile(</w:t>
      </w:r>
      <w:r>
        <w:rPr>
          <w:rFonts w:hint="eastAsia" w:ascii="新宋体" w:hAnsi="新宋体" w:eastAsia="新宋体"/>
          <w:color w:val="2B91AF"/>
          <w:sz w:val="19"/>
          <w:szCs w:val="24"/>
        </w:rPr>
        <w:t>Map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&amp; </w:t>
      </w:r>
      <w:r>
        <w:rPr>
          <w:rFonts w:hint="eastAsia" w:ascii="新宋体" w:hAnsi="新宋体" w:eastAsia="新宋体"/>
          <w:color w:val="808080"/>
          <w:sz w:val="19"/>
          <w:szCs w:val="24"/>
        </w:rPr>
        <w:t>mapobj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)  </w:t>
      </w:r>
      <w:r>
        <w:rPr>
          <w:rFonts w:hint="eastAsia" w:ascii="新宋体" w:hAnsi="新宋体" w:eastAsia="新宋体"/>
          <w:color w:val="008000"/>
          <w:sz w:val="19"/>
          <w:szCs w:val="24"/>
        </w:rPr>
        <w:t>//保存到文件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{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</w:t>
      </w:r>
      <w:r>
        <w:rPr>
          <w:rFonts w:hint="eastAsia" w:ascii="新宋体" w:hAnsi="新宋体" w:eastAsia="新宋体"/>
          <w:color w:val="0000FF"/>
          <w:sz w:val="19"/>
          <w:szCs w:val="24"/>
        </w:rPr>
        <w:t>char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name[50];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cout </w:t>
      </w:r>
      <w:r>
        <w:rPr>
          <w:rFonts w:hint="eastAsia" w:ascii="新宋体" w:hAnsi="新宋体" w:eastAsia="新宋体"/>
          <w:color w:val="008080"/>
          <w:sz w:val="19"/>
          <w:szCs w:val="24"/>
        </w:rPr>
        <w:t>&lt;&lt;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A31515"/>
          <w:sz w:val="19"/>
          <w:szCs w:val="24"/>
        </w:rPr>
        <w:t>"请输入保存的磁盘文件名"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008080"/>
          <w:sz w:val="19"/>
          <w:szCs w:val="24"/>
        </w:rPr>
        <w:t>&lt;&lt;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endl;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cin </w:t>
      </w:r>
      <w:r>
        <w:rPr>
          <w:rFonts w:hint="eastAsia" w:ascii="新宋体" w:hAnsi="新宋体" w:eastAsia="新宋体"/>
          <w:color w:val="008080"/>
          <w:sz w:val="19"/>
          <w:szCs w:val="24"/>
        </w:rPr>
        <w:t>&gt;&gt;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name;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</w:t>
      </w:r>
      <w:r>
        <w:rPr>
          <w:rFonts w:hint="eastAsia" w:ascii="新宋体" w:hAnsi="新宋体" w:eastAsia="新宋体"/>
          <w:color w:val="808080"/>
          <w:sz w:val="19"/>
          <w:szCs w:val="24"/>
        </w:rPr>
        <w:t>mapobj</w:t>
      </w:r>
      <w:r>
        <w:rPr>
          <w:rFonts w:hint="eastAsia" w:ascii="新宋体" w:hAnsi="新宋体" w:eastAsia="新宋体"/>
          <w:color w:val="000000"/>
          <w:sz w:val="19"/>
          <w:szCs w:val="24"/>
        </w:rPr>
        <w:t>.SaveCity(name);</w:t>
      </w:r>
    </w:p>
    <w:p>
      <w:pPr>
        <w:rPr>
          <w:rFonts w:hint="eastAsia" w:ascii="新宋体" w:hAnsi="新宋体" w:eastAsia="新宋体"/>
          <w:color w:val="000000"/>
          <w:sz w:val="19"/>
          <w:szCs w:val="24"/>
          <w:lang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}</w:t>
      </w:r>
    </w:p>
    <w:p>
      <w:pPr>
        <w:rPr>
          <w:rFonts w:hint="eastAsia" w:ascii="新宋体" w:hAnsi="新宋体" w:eastAsia="新宋体"/>
          <w:color w:val="000000"/>
          <w:sz w:val="19"/>
          <w:szCs w:val="24"/>
        </w:rPr>
      </w:pPr>
    </w:p>
    <w:p>
      <w:pPr>
        <w:rPr>
          <w:rFonts w:hint="eastAsia" w:ascii="新宋体" w:hAnsi="新宋体" w:eastAsia="新宋体"/>
          <w:color w:val="000000"/>
          <w:sz w:val="19"/>
          <w:szCs w:val="24"/>
        </w:rPr>
      </w:pPr>
    </w:p>
    <w:p>
      <w:pPr>
        <w:rPr>
          <w:rFonts w:hint="eastAsia" w:ascii="新宋体" w:hAnsi="新宋体" w:eastAsia="新宋体"/>
          <w:color w:val="000000"/>
          <w:sz w:val="19"/>
          <w:szCs w:val="24"/>
        </w:rPr>
      </w:pPr>
    </w:p>
    <w:p>
      <w:pPr>
        <w:rPr>
          <w:rFonts w:hint="eastAsia" w:ascii="新宋体" w:hAnsi="新宋体" w:eastAsia="新宋体"/>
          <w:color w:val="000000"/>
          <w:sz w:val="19"/>
          <w:szCs w:val="24"/>
        </w:rPr>
      </w:pPr>
    </w:p>
    <w:p>
      <w:pPr>
        <w:rPr>
          <w:rFonts w:hint="eastAsia" w:ascii="新宋体" w:hAnsi="新宋体" w:eastAsia="新宋体"/>
          <w:color w:val="000000"/>
          <w:sz w:val="19"/>
          <w:szCs w:val="24"/>
        </w:rPr>
      </w:pPr>
    </w:p>
    <w:p>
      <w:pP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精选算法流程：</w:t>
      </w:r>
    </w:p>
    <w:p>
      <w:pPr>
        <w:rPr>
          <w:rFonts w:hint="default" w:ascii="新宋体" w:hAnsi="新宋体" w:eastAsia="新宋体"/>
          <w:b/>
          <w:bCs/>
          <w:color w:val="000000"/>
          <w:sz w:val="52"/>
          <w:szCs w:val="52"/>
          <w:lang w:val="en-US" w:eastAsia="zh-CN"/>
        </w:rPr>
      </w:pPr>
      <w:r>
        <w:rPr>
          <w:rFonts w:hint="eastAsia" w:ascii="新宋体" w:hAnsi="新宋体" w:eastAsia="新宋体"/>
          <w:b/>
          <w:bCs/>
          <w:color w:val="000000"/>
          <w:sz w:val="52"/>
          <w:szCs w:val="52"/>
          <w:lang w:val="en-US" w:eastAsia="zh-CN"/>
        </w:rPr>
        <w:t>一</w:t>
      </w:r>
    </w:p>
    <w:p>
      <w:pPr>
        <w:numPr>
          <w:ilvl w:val="0"/>
          <w:numId w:val="5"/>
        </w:numP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将其作为类对象的一种行为</w:t>
      </w:r>
    </w:p>
    <w:p>
      <w:pPr>
        <w:numPr>
          <w:ilvl w:val="0"/>
          <w:numId w:val="5"/>
        </w:numPr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 xml:space="preserve">新建一块空间 将要加入的信息拷贝其中 链接上这块空间  并且链条长度要加一 </w:t>
      </w:r>
    </w:p>
    <w:p>
      <w:pPr>
        <w:numPr>
          <w:ilvl w:val="0"/>
          <w:numId w:val="5"/>
        </w:numPr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释放空间加以节约 至此链条上多出一块空间就是要加入的信息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0000FF"/>
          <w:sz w:val="19"/>
          <w:szCs w:val="24"/>
        </w:rPr>
        <w:t>void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AddCity(</w:t>
      </w:r>
      <w:r>
        <w:rPr>
          <w:rFonts w:hint="eastAsia" w:ascii="新宋体" w:hAnsi="新宋体" w:eastAsia="新宋体"/>
          <w:color w:val="0000FF"/>
          <w:sz w:val="19"/>
          <w:szCs w:val="24"/>
        </w:rPr>
        <w:t>int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808080"/>
          <w:sz w:val="19"/>
          <w:szCs w:val="24"/>
        </w:rPr>
        <w:t>num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, </w:t>
      </w:r>
      <w:r>
        <w:rPr>
          <w:rFonts w:hint="eastAsia" w:ascii="新宋体" w:hAnsi="新宋体" w:eastAsia="新宋体"/>
          <w:color w:val="0000FF"/>
          <w:sz w:val="19"/>
          <w:szCs w:val="24"/>
        </w:rPr>
        <w:t>char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* </w:t>
      </w:r>
      <w:r>
        <w:rPr>
          <w:rFonts w:hint="eastAsia" w:ascii="新宋体" w:hAnsi="新宋体" w:eastAsia="新宋体"/>
          <w:color w:val="808080"/>
          <w:sz w:val="19"/>
          <w:szCs w:val="24"/>
        </w:rPr>
        <w:t>na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, </w:t>
      </w:r>
      <w:r>
        <w:rPr>
          <w:rFonts w:hint="eastAsia" w:ascii="新宋体" w:hAnsi="新宋体" w:eastAsia="新宋体"/>
          <w:color w:val="0000FF"/>
          <w:sz w:val="19"/>
          <w:szCs w:val="24"/>
        </w:rPr>
        <w:t>int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808080"/>
          <w:sz w:val="19"/>
          <w:szCs w:val="24"/>
        </w:rPr>
        <w:t>x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, </w:t>
      </w:r>
      <w:r>
        <w:rPr>
          <w:rFonts w:hint="eastAsia" w:ascii="新宋体" w:hAnsi="新宋体" w:eastAsia="新宋体"/>
          <w:color w:val="0000FF"/>
          <w:sz w:val="19"/>
          <w:szCs w:val="24"/>
        </w:rPr>
        <w:t>int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808080"/>
          <w:sz w:val="19"/>
          <w:szCs w:val="24"/>
        </w:rPr>
        <w:t>y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)  </w:t>
      </w:r>
      <w:r>
        <w:rPr>
          <w:rFonts w:hint="eastAsia" w:ascii="新宋体" w:hAnsi="新宋体" w:eastAsia="新宋体"/>
          <w:color w:val="008000"/>
          <w:sz w:val="19"/>
          <w:szCs w:val="24"/>
        </w:rPr>
        <w:t>//添加城市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{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    </w:t>
      </w:r>
      <w:r>
        <w:rPr>
          <w:rFonts w:hint="eastAsia" w:ascii="新宋体" w:hAnsi="新宋体" w:eastAsia="新宋体"/>
          <w:color w:val="0000FF"/>
          <w:sz w:val="19"/>
          <w:szCs w:val="24"/>
        </w:rPr>
        <w:t>if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(curCounter == maxCounter)  </w:t>
      </w:r>
      <w:r>
        <w:rPr>
          <w:rFonts w:hint="eastAsia" w:ascii="新宋体" w:hAnsi="新宋体" w:eastAsia="新宋体"/>
          <w:color w:val="008000"/>
          <w:sz w:val="19"/>
          <w:szCs w:val="24"/>
        </w:rPr>
        <w:t>//空间已满则申请空间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    {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        </w:t>
      </w:r>
      <w:r>
        <w:rPr>
          <w:rFonts w:hint="eastAsia" w:ascii="新宋体" w:hAnsi="新宋体" w:eastAsia="新宋体"/>
          <w:color w:val="2B91AF"/>
          <w:sz w:val="19"/>
          <w:szCs w:val="24"/>
        </w:rPr>
        <w:t>City</w:t>
      </w:r>
      <w:r>
        <w:rPr>
          <w:rFonts w:hint="eastAsia" w:ascii="新宋体" w:hAnsi="新宋体" w:eastAsia="新宋体"/>
          <w:color w:val="000000"/>
          <w:sz w:val="19"/>
          <w:szCs w:val="24"/>
        </w:rPr>
        <w:t>* newcity;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        newcity = </w:t>
      </w:r>
      <w:r>
        <w:rPr>
          <w:rFonts w:hint="eastAsia" w:ascii="新宋体" w:hAnsi="新宋体" w:eastAsia="新宋体"/>
          <w:color w:val="0000FF"/>
          <w:sz w:val="19"/>
          <w:szCs w:val="24"/>
        </w:rPr>
        <w:t>new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2B91AF"/>
          <w:sz w:val="19"/>
          <w:szCs w:val="24"/>
        </w:rPr>
        <w:t>City</w:t>
      </w:r>
      <w:r>
        <w:rPr>
          <w:rFonts w:hint="eastAsia" w:ascii="新宋体" w:hAnsi="新宋体" w:eastAsia="新宋体"/>
          <w:color w:val="000000"/>
          <w:sz w:val="19"/>
          <w:szCs w:val="24"/>
        </w:rPr>
        <w:t>[maxCounter + 10];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        </w:t>
      </w:r>
      <w:r>
        <w:rPr>
          <w:rFonts w:hint="eastAsia" w:ascii="新宋体" w:hAnsi="新宋体" w:eastAsia="新宋体"/>
          <w:color w:val="0000FF"/>
          <w:sz w:val="19"/>
          <w:szCs w:val="24"/>
        </w:rPr>
        <w:t>for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(</w:t>
      </w:r>
      <w:r>
        <w:rPr>
          <w:rFonts w:hint="eastAsia" w:ascii="新宋体" w:hAnsi="新宋体" w:eastAsia="新宋体"/>
          <w:color w:val="0000FF"/>
          <w:sz w:val="19"/>
          <w:szCs w:val="24"/>
        </w:rPr>
        <w:t>int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i = 0; i &lt; curCounter; i++)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        {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            newcity[i] </w:t>
      </w:r>
      <w:r>
        <w:rPr>
          <w:rFonts w:hint="eastAsia" w:ascii="新宋体" w:hAnsi="新宋体" w:eastAsia="新宋体"/>
          <w:color w:val="008080"/>
          <w:sz w:val="19"/>
          <w:szCs w:val="24"/>
        </w:rPr>
        <w:t>=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cities[i];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        }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        </w:t>
      </w:r>
      <w:r>
        <w:rPr>
          <w:rFonts w:hint="eastAsia" w:ascii="新宋体" w:hAnsi="新宋体" w:eastAsia="新宋体"/>
          <w:color w:val="0000FF"/>
          <w:sz w:val="19"/>
          <w:szCs w:val="24"/>
        </w:rPr>
        <w:t>delete[]</w:t>
      </w:r>
      <w:r>
        <w:rPr>
          <w:rFonts w:hint="eastAsia" w:ascii="新宋体" w:hAnsi="新宋体" w:eastAsia="新宋体"/>
          <w:color w:val="000000"/>
          <w:sz w:val="19"/>
          <w:szCs w:val="24"/>
        </w:rPr>
        <w:t>cities;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        maxCounter += 10;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        cities = newcity;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    }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    cities[curCounter].number = </w:t>
      </w:r>
      <w:r>
        <w:rPr>
          <w:rFonts w:hint="eastAsia" w:ascii="新宋体" w:hAnsi="新宋体" w:eastAsia="新宋体"/>
          <w:color w:val="808080"/>
          <w:sz w:val="19"/>
          <w:szCs w:val="24"/>
        </w:rPr>
        <w:t>num</w:t>
      </w:r>
      <w:r>
        <w:rPr>
          <w:rFonts w:hint="eastAsia" w:ascii="新宋体" w:hAnsi="新宋体" w:eastAsia="新宋体"/>
          <w:color w:val="000000"/>
          <w:sz w:val="19"/>
          <w:szCs w:val="24"/>
        </w:rPr>
        <w:t>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    strcpy(cities[curCounter].name, </w:t>
      </w:r>
      <w:r>
        <w:rPr>
          <w:rFonts w:hint="eastAsia" w:ascii="新宋体" w:hAnsi="新宋体" w:eastAsia="新宋体"/>
          <w:color w:val="808080"/>
          <w:sz w:val="19"/>
          <w:szCs w:val="24"/>
        </w:rPr>
        <w:t>na</w:t>
      </w:r>
      <w:r>
        <w:rPr>
          <w:rFonts w:hint="eastAsia" w:ascii="新宋体" w:hAnsi="新宋体" w:eastAsia="新宋体"/>
          <w:color w:val="000000"/>
          <w:sz w:val="19"/>
          <w:szCs w:val="24"/>
        </w:rPr>
        <w:t>);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    cities[curCounter].x = </w:t>
      </w:r>
      <w:r>
        <w:rPr>
          <w:rFonts w:hint="eastAsia" w:ascii="新宋体" w:hAnsi="新宋体" w:eastAsia="新宋体"/>
          <w:color w:val="808080"/>
          <w:sz w:val="19"/>
          <w:szCs w:val="24"/>
        </w:rPr>
        <w:t>x</w:t>
      </w:r>
      <w:r>
        <w:rPr>
          <w:rFonts w:hint="eastAsia" w:ascii="新宋体" w:hAnsi="新宋体" w:eastAsia="新宋体"/>
          <w:color w:val="000000"/>
          <w:sz w:val="19"/>
          <w:szCs w:val="24"/>
        </w:rPr>
        <w:t>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    cities[curCounter].y = </w:t>
      </w:r>
      <w:r>
        <w:rPr>
          <w:rFonts w:hint="eastAsia" w:ascii="新宋体" w:hAnsi="新宋体" w:eastAsia="新宋体"/>
          <w:color w:val="808080"/>
          <w:sz w:val="19"/>
          <w:szCs w:val="24"/>
        </w:rPr>
        <w:t>y</w:t>
      </w:r>
      <w:r>
        <w:rPr>
          <w:rFonts w:hint="eastAsia" w:ascii="新宋体" w:hAnsi="新宋体" w:eastAsia="新宋体"/>
          <w:color w:val="000000"/>
          <w:sz w:val="19"/>
          <w:szCs w:val="24"/>
        </w:rPr>
        <w:t>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    curCounter++;</w:t>
      </w:r>
    </w:p>
    <w:p>
      <w:pPr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}</w:t>
      </w:r>
    </w:p>
    <w:p>
      <w:pPr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</w:p>
    <w:p>
      <w:pPr>
        <w:rPr>
          <w:rFonts w:hint="eastAsia" w:ascii="新宋体" w:hAnsi="新宋体" w:eastAsia="新宋体"/>
          <w:b/>
          <w:bCs/>
          <w:color w:val="000000"/>
          <w:sz w:val="48"/>
          <w:szCs w:val="48"/>
          <w:lang w:val="en-US" w:eastAsia="zh-CN"/>
        </w:rPr>
      </w:pPr>
      <w:r>
        <w:rPr>
          <w:rFonts w:hint="eastAsia" w:ascii="新宋体" w:hAnsi="新宋体" w:eastAsia="新宋体"/>
          <w:b/>
          <w:bCs/>
          <w:color w:val="000000"/>
          <w:sz w:val="48"/>
          <w:szCs w:val="48"/>
          <w:lang w:val="en-US" w:eastAsia="zh-CN"/>
        </w:rPr>
        <w:t>二</w:t>
      </w:r>
    </w:p>
    <w:p>
      <w:pPr>
        <w:numPr>
          <w:ilvl w:val="0"/>
          <w:numId w:val="6"/>
        </w:numPr>
        <w:rPr>
          <w:rFonts w:hint="eastAsia" w:ascii="新宋体" w:hAnsi="新宋体" w:eastAsia="新宋体"/>
          <w:b w:val="0"/>
          <w:bCs w:val="0"/>
          <w:color w:val="000000"/>
          <w:sz w:val="20"/>
          <w:szCs w:val="20"/>
          <w:lang w:val="en-US" w:eastAsia="zh-CN"/>
        </w:rPr>
      </w:pPr>
      <w:r>
        <w:rPr>
          <w:rFonts w:hint="eastAsia" w:ascii="新宋体" w:hAnsi="新宋体" w:eastAsia="新宋体"/>
          <w:b w:val="0"/>
          <w:bCs w:val="0"/>
          <w:color w:val="000000"/>
          <w:sz w:val="20"/>
          <w:szCs w:val="20"/>
          <w:lang w:val="en-US" w:eastAsia="zh-CN"/>
        </w:rPr>
        <w:t>同样作为类的对象的一种行为</w:t>
      </w:r>
    </w:p>
    <w:p>
      <w:pPr>
        <w:numPr>
          <w:ilvl w:val="0"/>
          <w:numId w:val="6"/>
        </w:numPr>
        <w:rPr>
          <w:rFonts w:hint="default" w:ascii="新宋体" w:hAnsi="新宋体" w:eastAsia="新宋体"/>
          <w:b w:val="0"/>
          <w:bCs w:val="0"/>
          <w:color w:val="000000"/>
          <w:sz w:val="20"/>
          <w:szCs w:val="20"/>
          <w:lang w:val="en-US" w:eastAsia="zh-CN"/>
        </w:rPr>
      </w:pPr>
      <w:r>
        <w:rPr>
          <w:rFonts w:hint="eastAsia" w:ascii="新宋体" w:hAnsi="新宋体" w:eastAsia="新宋体"/>
          <w:b w:val="0"/>
          <w:bCs w:val="0"/>
          <w:color w:val="000000"/>
          <w:sz w:val="20"/>
          <w:szCs w:val="20"/>
          <w:lang w:val="en-US" w:eastAsia="zh-CN"/>
        </w:rPr>
        <w:t>遍历链表</w:t>
      </w:r>
    </w:p>
    <w:p>
      <w:pPr>
        <w:numPr>
          <w:ilvl w:val="0"/>
          <w:numId w:val="6"/>
        </w:numPr>
        <w:rPr>
          <w:rFonts w:hint="default" w:ascii="新宋体" w:hAnsi="新宋体" w:eastAsia="新宋体"/>
          <w:b w:val="0"/>
          <w:bCs w:val="0"/>
          <w:color w:val="000000"/>
          <w:sz w:val="20"/>
          <w:szCs w:val="20"/>
          <w:lang w:val="en-US" w:eastAsia="zh-CN"/>
        </w:rPr>
      </w:pPr>
      <w:r>
        <w:rPr>
          <w:rFonts w:hint="eastAsia" w:ascii="新宋体" w:hAnsi="新宋体" w:eastAsia="新宋体"/>
          <w:b w:val="0"/>
          <w:bCs w:val="0"/>
          <w:color w:val="000000"/>
          <w:sz w:val="20"/>
          <w:szCs w:val="20"/>
          <w:lang w:val="en-US" w:eastAsia="zh-CN"/>
        </w:rPr>
        <w:t>如果当前的信息符合（距离在范围内） 则调用对象的函数展示出该符合条件的其他附属信息</w:t>
      </w:r>
    </w:p>
    <w:p>
      <w:pPr>
        <w:numPr>
          <w:ilvl w:val="0"/>
          <w:numId w:val="6"/>
        </w:numPr>
        <w:rPr>
          <w:rFonts w:hint="default" w:ascii="新宋体" w:hAnsi="新宋体" w:eastAsia="新宋体"/>
          <w:b w:val="0"/>
          <w:bCs w:val="0"/>
          <w:color w:val="000000"/>
          <w:sz w:val="20"/>
          <w:szCs w:val="20"/>
          <w:lang w:val="en-US" w:eastAsia="zh-CN"/>
        </w:rPr>
      </w:pPr>
      <w:r>
        <w:rPr>
          <w:rFonts w:hint="eastAsia" w:ascii="新宋体" w:hAnsi="新宋体" w:eastAsia="新宋体"/>
          <w:b w:val="0"/>
          <w:bCs w:val="0"/>
          <w:color w:val="000000"/>
          <w:sz w:val="20"/>
          <w:szCs w:val="20"/>
          <w:lang w:val="en-US" w:eastAsia="zh-CN"/>
        </w:rPr>
        <w:t>重复（3）直到链表结束！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0000FF"/>
          <w:sz w:val="19"/>
          <w:szCs w:val="24"/>
        </w:rPr>
        <w:t>void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RadarFind(</w:t>
      </w:r>
      <w:r>
        <w:rPr>
          <w:rFonts w:hint="eastAsia" w:ascii="新宋体" w:hAnsi="新宋体" w:eastAsia="新宋体"/>
          <w:color w:val="0000FF"/>
          <w:sz w:val="19"/>
          <w:szCs w:val="24"/>
        </w:rPr>
        <w:t>double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808080"/>
          <w:sz w:val="19"/>
          <w:szCs w:val="24"/>
        </w:rPr>
        <w:t>radarRadius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, </w:t>
      </w:r>
      <w:r>
        <w:rPr>
          <w:rFonts w:hint="eastAsia" w:ascii="新宋体" w:hAnsi="新宋体" w:eastAsia="新宋体"/>
          <w:color w:val="2B91AF"/>
          <w:sz w:val="19"/>
          <w:szCs w:val="24"/>
        </w:rPr>
        <w:t>Map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808080"/>
          <w:sz w:val="19"/>
          <w:szCs w:val="24"/>
        </w:rPr>
        <w:t>mapobj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)   </w:t>
      </w:r>
      <w:r>
        <w:rPr>
          <w:rFonts w:hint="eastAsia" w:ascii="新宋体" w:hAnsi="新宋体" w:eastAsia="新宋体"/>
          <w:color w:val="008000"/>
          <w:sz w:val="19"/>
          <w:szCs w:val="24"/>
        </w:rPr>
        <w:t>//雷达搜寻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{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    </w:t>
      </w:r>
      <w:r>
        <w:rPr>
          <w:rFonts w:hint="eastAsia" w:ascii="新宋体" w:hAnsi="新宋体" w:eastAsia="新宋体"/>
          <w:color w:val="0000FF"/>
          <w:sz w:val="19"/>
          <w:szCs w:val="24"/>
        </w:rPr>
        <w:t>int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t = </w:t>
      </w:r>
      <w:r>
        <w:rPr>
          <w:rFonts w:hint="eastAsia" w:ascii="新宋体" w:hAnsi="新宋体" w:eastAsia="新宋体"/>
          <w:color w:val="808080"/>
          <w:sz w:val="19"/>
          <w:szCs w:val="24"/>
        </w:rPr>
        <w:t>mapobj</w:t>
      </w:r>
      <w:r>
        <w:rPr>
          <w:rFonts w:hint="eastAsia" w:ascii="新宋体" w:hAnsi="新宋体" w:eastAsia="新宋体"/>
          <w:color w:val="000000"/>
          <w:sz w:val="19"/>
          <w:szCs w:val="24"/>
        </w:rPr>
        <w:t>.GetCurCounter();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    </w:t>
      </w:r>
      <w:r>
        <w:rPr>
          <w:rFonts w:hint="eastAsia" w:ascii="新宋体" w:hAnsi="新宋体" w:eastAsia="新宋体"/>
          <w:color w:val="0000FF"/>
          <w:sz w:val="19"/>
          <w:szCs w:val="24"/>
        </w:rPr>
        <w:t>double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dis;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    </w:t>
      </w:r>
      <w:r>
        <w:rPr>
          <w:rFonts w:hint="eastAsia" w:ascii="新宋体" w:hAnsi="新宋体" w:eastAsia="新宋体"/>
          <w:color w:val="0000FF"/>
          <w:sz w:val="19"/>
          <w:szCs w:val="24"/>
        </w:rPr>
        <w:t>for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(</w:t>
      </w:r>
      <w:r>
        <w:rPr>
          <w:rFonts w:hint="eastAsia" w:ascii="新宋体" w:hAnsi="新宋体" w:eastAsia="新宋体"/>
          <w:color w:val="0000FF"/>
          <w:sz w:val="19"/>
          <w:szCs w:val="24"/>
        </w:rPr>
        <w:t>int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i = 0; i &lt; t; i++)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    {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        dis = </w:t>
      </w:r>
      <w:r>
        <w:rPr>
          <w:rFonts w:hint="eastAsia" w:ascii="新宋体" w:hAnsi="新宋体" w:eastAsia="新宋体"/>
          <w:color w:val="808080"/>
          <w:sz w:val="19"/>
          <w:szCs w:val="24"/>
        </w:rPr>
        <w:t>mapobj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.Distance(x, y, </w:t>
      </w:r>
      <w:r>
        <w:rPr>
          <w:rFonts w:hint="eastAsia" w:ascii="新宋体" w:hAnsi="新宋体" w:eastAsia="新宋体"/>
          <w:color w:val="808080"/>
          <w:sz w:val="19"/>
          <w:szCs w:val="24"/>
        </w:rPr>
        <w:t>mapobj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.GetPostionX(i), </w:t>
      </w:r>
      <w:r>
        <w:rPr>
          <w:rFonts w:hint="eastAsia" w:ascii="新宋体" w:hAnsi="新宋体" w:eastAsia="新宋体"/>
          <w:color w:val="808080"/>
          <w:sz w:val="19"/>
          <w:szCs w:val="24"/>
        </w:rPr>
        <w:t>mapobj</w:t>
      </w:r>
      <w:r>
        <w:rPr>
          <w:rFonts w:hint="eastAsia" w:ascii="新宋体" w:hAnsi="新宋体" w:eastAsia="新宋体"/>
          <w:color w:val="000000"/>
          <w:sz w:val="19"/>
          <w:szCs w:val="24"/>
        </w:rPr>
        <w:t>.GetPostionY(i));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        </w:t>
      </w:r>
      <w:r>
        <w:rPr>
          <w:rFonts w:hint="eastAsia" w:ascii="新宋体" w:hAnsi="新宋体" w:eastAsia="新宋体"/>
          <w:color w:val="0000FF"/>
          <w:sz w:val="19"/>
          <w:szCs w:val="24"/>
        </w:rPr>
        <w:t>if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(dis &lt; </w:t>
      </w:r>
      <w:r>
        <w:rPr>
          <w:rFonts w:hint="eastAsia" w:ascii="新宋体" w:hAnsi="新宋体" w:eastAsia="新宋体"/>
          <w:color w:val="808080"/>
          <w:sz w:val="19"/>
          <w:szCs w:val="24"/>
        </w:rPr>
        <w:t>radarRadius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) </w:t>
      </w:r>
      <w:r>
        <w:rPr>
          <w:rFonts w:hint="eastAsia" w:ascii="新宋体" w:hAnsi="新宋体" w:eastAsia="新宋体"/>
          <w:color w:val="808080"/>
          <w:sz w:val="19"/>
          <w:szCs w:val="24"/>
        </w:rPr>
        <w:t>mapobj</w:t>
      </w:r>
      <w:r>
        <w:rPr>
          <w:rFonts w:hint="eastAsia" w:ascii="新宋体" w:hAnsi="新宋体" w:eastAsia="新宋体"/>
          <w:color w:val="000000"/>
          <w:sz w:val="19"/>
          <w:szCs w:val="24"/>
        </w:rPr>
        <w:t>.ShowCity(i);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    }</w:t>
      </w:r>
    </w:p>
    <w:p>
      <w:pPr>
        <w:rPr>
          <w:rFonts w:hint="default" w:ascii="新宋体" w:hAnsi="新宋体" w:eastAsia="新宋体"/>
          <w:b/>
          <w:bCs/>
          <w:color w:val="000000"/>
          <w:sz w:val="48"/>
          <w:szCs w:val="48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   }</w:t>
      </w:r>
    </w:p>
    <w:p>
      <w:pPr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**********************************************************************************</w:t>
      </w:r>
    </w:p>
    <w:p>
      <w:pPr>
        <w:rPr>
          <w:rFonts w:hint="default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4291EF"/>
    <w:multiLevelType w:val="singleLevel"/>
    <w:tmpl w:val="C04291EF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00000003"/>
    <w:multiLevelType w:val="singleLevel"/>
    <w:tmpl w:val="00000003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00000006"/>
    <w:multiLevelType w:val="singleLevel"/>
    <w:tmpl w:val="00000006"/>
    <w:lvl w:ilvl="0" w:tentative="0">
      <w:start w:val="7"/>
      <w:numFmt w:val="decimal"/>
      <w:lvlText w:val="(%1)"/>
      <w:lvlJc w:val="left"/>
      <w:pPr>
        <w:tabs>
          <w:tab w:val="left" w:pos="312"/>
        </w:tabs>
      </w:pPr>
    </w:lvl>
  </w:abstractNum>
  <w:abstractNum w:abstractNumId="3">
    <w:nsid w:val="00000007"/>
    <w:multiLevelType w:val="singleLevel"/>
    <w:tmpl w:val="0000000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53F3C4FC"/>
    <w:multiLevelType w:val="singleLevel"/>
    <w:tmpl w:val="53F3C4FC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79B7E512"/>
    <w:multiLevelType w:val="singleLevel"/>
    <w:tmpl w:val="79B7E512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273B7F"/>
    <w:rsid w:val="002A5051"/>
    <w:rsid w:val="002B7CE9"/>
    <w:rsid w:val="00353FB2"/>
    <w:rsid w:val="003D3C0B"/>
    <w:rsid w:val="00704324"/>
    <w:rsid w:val="0072418E"/>
    <w:rsid w:val="00777FDC"/>
    <w:rsid w:val="007A50E6"/>
    <w:rsid w:val="008226BE"/>
    <w:rsid w:val="00861AC9"/>
    <w:rsid w:val="00994722"/>
    <w:rsid w:val="00A64436"/>
    <w:rsid w:val="00AF2893"/>
    <w:rsid w:val="00C87997"/>
    <w:rsid w:val="00D44BC9"/>
    <w:rsid w:val="00DF4311"/>
    <w:rsid w:val="00F06134"/>
    <w:rsid w:val="0C6971F5"/>
    <w:rsid w:val="0CB167A7"/>
    <w:rsid w:val="2F7E38DA"/>
    <w:rsid w:val="3E7E2684"/>
    <w:rsid w:val="417C287D"/>
    <w:rsid w:val="47BE3488"/>
    <w:rsid w:val="48C57449"/>
    <w:rsid w:val="4F1B3D4E"/>
    <w:rsid w:val="581F6367"/>
    <w:rsid w:val="63B32316"/>
    <w:rsid w:val="69E7012B"/>
    <w:rsid w:val="713853AC"/>
    <w:rsid w:val="74F34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18</Pages>
  <Words>1962</Words>
  <Characters>11190</Characters>
  <Lines>93</Lines>
  <Paragraphs>26</Paragraphs>
  <TotalTime>30</TotalTime>
  <ScaleCrop>false</ScaleCrop>
  <LinksUpToDate>false</LinksUpToDate>
  <CharactersWithSpaces>13126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2020-05-21T06:54:00Z</dcterms:created>
  <dc:creator>个人用户</dc:creator>
  <cp:lastModifiedBy>乄╃疯子与酒</cp:lastModifiedBy>
  <dcterms:modified xsi:type="dcterms:W3CDTF">2021-06-04T05:26:01Z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D0D5EB4459FE46768EF72F7721D2A978</vt:lpwstr>
  </property>
</Properties>
</file>